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300685" w:rsidRPr="00300685" w:rsidRDefault="00300685" w:rsidP="00300685">
      <w:pPr>
        <w:adjustRightInd w:val="0"/>
        <w:spacing w:after="0"/>
        <w:ind w:firstLine="540"/>
        <w:jc w:val="right"/>
        <w:rPr>
          <w:rFonts w:eastAsia="Arial Unicode MS"/>
          <w:color w:val="000000"/>
          <w:kern w:val="3"/>
          <w:lang w:eastAsia="zh-CN" w:bidi="hi-IN"/>
        </w:rPr>
      </w:pPr>
      <w:r w:rsidRPr="00300685">
        <w:rPr>
          <w:rFonts w:eastAsia="Arial Unicode MS"/>
          <w:color w:val="000000"/>
          <w:kern w:val="3"/>
          <w:lang w:eastAsia="zh-CN" w:bidi="hi-IN"/>
        </w:rPr>
        <w:t>Приложение №4 к закупочной документации_ Проект Договора</w:t>
      </w:r>
    </w:p>
    <w:p w:rsidR="00300685" w:rsidRPr="00300685" w:rsidRDefault="00300685" w:rsidP="008F715F">
      <w:pPr>
        <w:adjustRightInd w:val="0"/>
        <w:spacing w:after="0"/>
        <w:jc w:val="right"/>
        <w:rPr>
          <w:b/>
          <w:bCs/>
        </w:rPr>
      </w:pPr>
    </w:p>
    <w:p w:rsidR="00B358F4" w:rsidRPr="00B5796D" w:rsidRDefault="00B358F4" w:rsidP="00B358F4">
      <w:pPr>
        <w:adjustRightInd w:val="0"/>
        <w:spacing w:after="0"/>
        <w:jc w:val="center"/>
        <w:rPr>
          <w:b/>
          <w:bCs/>
          <w:sz w:val="25"/>
          <w:szCs w:val="25"/>
        </w:rPr>
      </w:pPr>
      <w:r w:rsidRPr="00B5796D">
        <w:rPr>
          <w:b/>
          <w:bCs/>
          <w:sz w:val="25"/>
          <w:szCs w:val="25"/>
        </w:rPr>
        <w:t>ПРОЕКТ ДОГОВОРА</w:t>
      </w:r>
    </w:p>
    <w:p w:rsidR="00B358F4" w:rsidRPr="00B5796D" w:rsidRDefault="00B358F4" w:rsidP="00B358F4">
      <w:pPr>
        <w:adjustRightInd w:val="0"/>
        <w:spacing w:after="0"/>
        <w:jc w:val="center"/>
        <w:rPr>
          <w:b/>
          <w:bCs/>
          <w:sz w:val="25"/>
          <w:szCs w:val="25"/>
        </w:rPr>
      </w:pPr>
      <w:proofErr w:type="gramStart"/>
      <w:r w:rsidRPr="00B5796D">
        <w:rPr>
          <w:b/>
          <w:bCs/>
          <w:sz w:val="25"/>
          <w:szCs w:val="25"/>
        </w:rPr>
        <w:t>на</w:t>
      </w:r>
      <w:proofErr w:type="gramEnd"/>
      <w:r w:rsidRPr="00B5796D">
        <w:rPr>
          <w:b/>
          <w:bCs/>
          <w:sz w:val="25"/>
          <w:szCs w:val="25"/>
        </w:rPr>
        <w:t xml:space="preserve"> выполнение работ № _______________</w:t>
      </w:r>
    </w:p>
    <w:p w:rsidR="00B358F4" w:rsidRPr="00B5796D" w:rsidRDefault="00B358F4" w:rsidP="00B358F4">
      <w:pPr>
        <w:adjustRightInd w:val="0"/>
        <w:spacing w:after="0"/>
        <w:jc w:val="center"/>
        <w:rPr>
          <w:b/>
          <w:bCs/>
          <w:sz w:val="25"/>
          <w:szCs w:val="25"/>
        </w:rPr>
      </w:pPr>
    </w:p>
    <w:p w:rsidR="00B358F4" w:rsidRPr="00B5796D" w:rsidRDefault="00B358F4" w:rsidP="00B358F4">
      <w:pPr>
        <w:adjustRightInd w:val="0"/>
        <w:spacing w:after="0"/>
        <w:rPr>
          <w:b/>
          <w:sz w:val="25"/>
          <w:szCs w:val="25"/>
        </w:rPr>
      </w:pPr>
      <w:r w:rsidRPr="00B5796D">
        <w:rPr>
          <w:b/>
          <w:sz w:val="25"/>
          <w:szCs w:val="25"/>
        </w:rPr>
        <w:t xml:space="preserve">г. Йошкар-Ола </w:t>
      </w:r>
      <w:r w:rsidRPr="00B5796D">
        <w:rPr>
          <w:b/>
          <w:sz w:val="25"/>
          <w:szCs w:val="25"/>
        </w:rPr>
        <w:tab/>
      </w:r>
      <w:r w:rsidRPr="00B5796D">
        <w:rPr>
          <w:b/>
          <w:sz w:val="25"/>
          <w:szCs w:val="25"/>
        </w:rPr>
        <w:tab/>
      </w:r>
      <w:r w:rsidRPr="00B5796D">
        <w:rPr>
          <w:b/>
          <w:sz w:val="25"/>
          <w:szCs w:val="25"/>
        </w:rPr>
        <w:tab/>
      </w:r>
      <w:r w:rsidRPr="00B5796D">
        <w:rPr>
          <w:b/>
          <w:sz w:val="25"/>
          <w:szCs w:val="25"/>
        </w:rPr>
        <w:tab/>
      </w:r>
      <w:r w:rsidRPr="00B5796D">
        <w:rPr>
          <w:b/>
          <w:sz w:val="25"/>
          <w:szCs w:val="25"/>
        </w:rPr>
        <w:tab/>
      </w:r>
      <w:r w:rsidRPr="00B5796D">
        <w:rPr>
          <w:b/>
          <w:sz w:val="25"/>
          <w:szCs w:val="25"/>
        </w:rPr>
        <w:tab/>
      </w:r>
      <w:r w:rsidRPr="00B5796D">
        <w:rPr>
          <w:b/>
          <w:sz w:val="25"/>
          <w:szCs w:val="25"/>
        </w:rPr>
        <w:tab/>
        <w:t xml:space="preserve">     </w:t>
      </w:r>
      <w:proofErr w:type="gramStart"/>
      <w:r w:rsidRPr="00B5796D">
        <w:rPr>
          <w:b/>
          <w:sz w:val="25"/>
          <w:szCs w:val="25"/>
        </w:rPr>
        <w:t xml:space="preserve">   «</w:t>
      </w:r>
      <w:proofErr w:type="gramEnd"/>
      <w:r w:rsidRPr="00B5796D">
        <w:rPr>
          <w:b/>
          <w:sz w:val="25"/>
          <w:szCs w:val="25"/>
        </w:rPr>
        <w:t>___» _________ 2025 г.</w:t>
      </w:r>
    </w:p>
    <w:p w:rsidR="00B358F4" w:rsidRPr="00B5796D" w:rsidRDefault="00B358F4" w:rsidP="00B358F4">
      <w:pPr>
        <w:adjustRightInd w:val="0"/>
        <w:spacing w:after="0"/>
        <w:rPr>
          <w:sz w:val="25"/>
          <w:szCs w:val="25"/>
        </w:rPr>
      </w:pPr>
    </w:p>
    <w:p w:rsidR="00B358F4" w:rsidRPr="00B5796D" w:rsidRDefault="00B358F4" w:rsidP="00B358F4">
      <w:pPr>
        <w:adjustRightInd w:val="0"/>
        <w:spacing w:after="0"/>
        <w:ind w:firstLine="709"/>
        <w:rPr>
          <w:sz w:val="25"/>
          <w:szCs w:val="25"/>
        </w:rPr>
      </w:pPr>
      <w:r w:rsidRPr="00B5796D">
        <w:rPr>
          <w:sz w:val="25"/>
          <w:szCs w:val="25"/>
        </w:rPr>
        <w:t xml:space="preserve">_____________________________________________________________, именуемое в дальнейшем «Подрядчик», в лице ______________________, действующего на основании __________________, с одной стороны, и </w:t>
      </w:r>
    </w:p>
    <w:p w:rsidR="00B358F4" w:rsidRPr="00B5796D" w:rsidRDefault="00B358F4" w:rsidP="00B358F4">
      <w:pPr>
        <w:adjustRightInd w:val="0"/>
        <w:spacing w:after="0"/>
        <w:ind w:firstLine="709"/>
        <w:rPr>
          <w:sz w:val="25"/>
          <w:szCs w:val="25"/>
        </w:rPr>
      </w:pPr>
      <w:r w:rsidRPr="00B5796D">
        <w:rPr>
          <w:b/>
          <w:sz w:val="25"/>
          <w:szCs w:val="25"/>
        </w:rPr>
        <w:t>Акционерное общество «Завод полупроводниковых приборов» (АО «ЗПП»),</w:t>
      </w:r>
      <w:r w:rsidRPr="00B5796D">
        <w:rPr>
          <w:sz w:val="25"/>
          <w:szCs w:val="25"/>
        </w:rPr>
        <w:t xml:space="preserve"> именуемое в</w:t>
      </w:r>
      <w:r>
        <w:rPr>
          <w:sz w:val="25"/>
          <w:szCs w:val="25"/>
        </w:rPr>
        <w:t xml:space="preserve"> дальнейшем «Заказчик», в лице г</w:t>
      </w:r>
      <w:r w:rsidRPr="00B5796D">
        <w:rPr>
          <w:sz w:val="25"/>
          <w:szCs w:val="25"/>
        </w:rPr>
        <w:t xml:space="preserve">енерального директора </w:t>
      </w:r>
      <w:proofErr w:type="spellStart"/>
      <w:r w:rsidRPr="00B5796D">
        <w:rPr>
          <w:sz w:val="25"/>
          <w:szCs w:val="25"/>
        </w:rPr>
        <w:t>Нарбутта</w:t>
      </w:r>
      <w:proofErr w:type="spellEnd"/>
      <w:r w:rsidRPr="00B5796D">
        <w:rPr>
          <w:sz w:val="25"/>
          <w:szCs w:val="25"/>
        </w:rPr>
        <w:t xml:space="preserve"> Андрея Константиновича, действующего на основании Устава, с другой стороны, вместе именуемые «Стороны», заключили настоящий Договор о нижеследующем:</w:t>
      </w:r>
    </w:p>
    <w:p w:rsidR="00B358F4" w:rsidRPr="00B5796D" w:rsidRDefault="00B358F4" w:rsidP="00B358F4">
      <w:pPr>
        <w:spacing w:after="0"/>
        <w:jc w:val="center"/>
        <w:rPr>
          <w:b/>
          <w:sz w:val="25"/>
          <w:szCs w:val="25"/>
        </w:rPr>
      </w:pPr>
      <w:r w:rsidRPr="00B5796D">
        <w:rPr>
          <w:b/>
          <w:sz w:val="25"/>
          <w:szCs w:val="25"/>
        </w:rPr>
        <w:t>Определения</w:t>
      </w:r>
    </w:p>
    <w:p w:rsidR="00B358F4" w:rsidRPr="00B5796D" w:rsidRDefault="00B358F4" w:rsidP="00B358F4">
      <w:pPr>
        <w:spacing w:after="0"/>
        <w:ind w:firstLine="709"/>
        <w:rPr>
          <w:sz w:val="25"/>
          <w:szCs w:val="25"/>
        </w:rPr>
      </w:pPr>
      <w:r w:rsidRPr="00B5796D">
        <w:rPr>
          <w:sz w:val="25"/>
          <w:szCs w:val="25"/>
        </w:rPr>
        <w:t>В настоящем Договоре применены следующие термины с соответствующими определениями:</w:t>
      </w:r>
    </w:p>
    <w:p w:rsidR="00B358F4" w:rsidRPr="00B5796D" w:rsidRDefault="00B358F4" w:rsidP="00B358F4">
      <w:pPr>
        <w:adjustRightInd w:val="0"/>
        <w:spacing w:after="0"/>
        <w:ind w:firstLine="709"/>
        <w:rPr>
          <w:sz w:val="25"/>
          <w:szCs w:val="25"/>
        </w:rPr>
      </w:pPr>
      <w:r w:rsidRPr="00B5796D">
        <w:rPr>
          <w:b/>
          <w:sz w:val="25"/>
          <w:szCs w:val="25"/>
        </w:rPr>
        <w:t xml:space="preserve">«Стороны» </w:t>
      </w:r>
      <w:r w:rsidRPr="00B5796D">
        <w:rPr>
          <w:sz w:val="25"/>
          <w:szCs w:val="25"/>
        </w:rPr>
        <w:t>- Заказчик и Подрядчик.</w:t>
      </w:r>
    </w:p>
    <w:p w:rsidR="00B358F4" w:rsidRPr="00B5796D" w:rsidRDefault="00B358F4" w:rsidP="00B358F4">
      <w:pPr>
        <w:adjustRightInd w:val="0"/>
        <w:spacing w:after="0"/>
        <w:ind w:firstLine="709"/>
        <w:rPr>
          <w:sz w:val="25"/>
          <w:szCs w:val="25"/>
        </w:rPr>
      </w:pPr>
      <w:r w:rsidRPr="00B5796D">
        <w:rPr>
          <w:b/>
          <w:sz w:val="25"/>
          <w:szCs w:val="25"/>
        </w:rPr>
        <w:t>«Договор»</w:t>
      </w:r>
      <w:r w:rsidRPr="00B5796D">
        <w:rPr>
          <w:sz w:val="25"/>
          <w:szCs w:val="25"/>
        </w:rPr>
        <w:t xml:space="preserve"> - настоящий документ, включая приложения, подписанные Заказчиком и Подрядчиком, дополнения и изменения к нему, которые могут быть подписаны Сторонами в период выполнения Работ.</w:t>
      </w:r>
    </w:p>
    <w:p w:rsidR="00B358F4" w:rsidRPr="00D53831" w:rsidRDefault="00B358F4" w:rsidP="00B358F4">
      <w:pPr>
        <w:autoSpaceDE w:val="0"/>
        <w:autoSpaceDN w:val="0"/>
        <w:adjustRightInd w:val="0"/>
        <w:ind w:firstLine="709"/>
        <w:rPr>
          <w:rFonts w:eastAsia="SimSun"/>
          <w:i/>
          <w:iCs/>
          <w:kern w:val="1"/>
          <w:sz w:val="25"/>
          <w:szCs w:val="25"/>
          <w:lang w:eastAsia="zh-CN" w:bidi="hi-IN"/>
        </w:rPr>
      </w:pPr>
      <w:r w:rsidRPr="00D0220E">
        <w:rPr>
          <w:b/>
          <w:sz w:val="25"/>
          <w:szCs w:val="25"/>
        </w:rPr>
        <w:t xml:space="preserve">«Работы» </w:t>
      </w:r>
      <w:r w:rsidRPr="00D0220E">
        <w:rPr>
          <w:sz w:val="25"/>
          <w:szCs w:val="25"/>
        </w:rPr>
        <w:t>-</w:t>
      </w:r>
      <w:r w:rsidRPr="00D0220E">
        <w:rPr>
          <w:rFonts w:eastAsia="Calibri"/>
          <w:sz w:val="25"/>
          <w:szCs w:val="25"/>
        </w:rPr>
        <w:t xml:space="preserve"> </w:t>
      </w:r>
      <w:r w:rsidRPr="00D0220E">
        <w:rPr>
          <w:sz w:val="25"/>
          <w:szCs w:val="25"/>
        </w:rPr>
        <w:t xml:space="preserve">демонтаж, перевозка и монтаж оборудования по адресу: Республика Марий Эл, г. Йошкар-Ола, ул. Суворова, д.26 из корпуса №106 в корпус №34, выполняемые в соответствии с Техническим заданием (Приложение № 1 </w:t>
      </w:r>
      <w:r w:rsidRPr="00D0220E">
        <w:rPr>
          <w:rFonts w:eastAsia="Calibri"/>
          <w:sz w:val="25"/>
          <w:szCs w:val="25"/>
        </w:rPr>
        <w:t>к настоящему Договору</w:t>
      </w:r>
      <w:r w:rsidRPr="00D0220E">
        <w:rPr>
          <w:sz w:val="25"/>
          <w:szCs w:val="25"/>
        </w:rPr>
        <w:t xml:space="preserve">), </w:t>
      </w:r>
      <w:r>
        <w:rPr>
          <w:sz w:val="25"/>
          <w:szCs w:val="25"/>
        </w:rPr>
        <w:t>Калькуляцией</w:t>
      </w:r>
      <w:r w:rsidRPr="00D0220E">
        <w:rPr>
          <w:sz w:val="25"/>
          <w:szCs w:val="25"/>
        </w:rPr>
        <w:t xml:space="preserve"> (Приложение № 2 </w:t>
      </w:r>
      <w:r w:rsidRPr="00D0220E">
        <w:rPr>
          <w:rFonts w:eastAsia="Calibri"/>
          <w:sz w:val="25"/>
          <w:szCs w:val="25"/>
        </w:rPr>
        <w:t>к настоящему Договору</w:t>
      </w:r>
      <w:r w:rsidRPr="00D0220E">
        <w:rPr>
          <w:sz w:val="25"/>
          <w:szCs w:val="25"/>
        </w:rPr>
        <w:t xml:space="preserve">), Графиком выполнения работ (Приложение № 3 </w:t>
      </w:r>
      <w:r w:rsidRPr="00D0220E">
        <w:rPr>
          <w:rFonts w:eastAsia="Calibri"/>
          <w:sz w:val="25"/>
          <w:szCs w:val="25"/>
        </w:rPr>
        <w:t>к настоящему Договору</w:t>
      </w:r>
      <w:r w:rsidRPr="00D0220E">
        <w:rPr>
          <w:sz w:val="25"/>
          <w:szCs w:val="25"/>
        </w:rPr>
        <w:t>) или комбинацией из них, являющимися Приложениями к настоящему Договору.</w:t>
      </w:r>
    </w:p>
    <w:p w:rsidR="00B358F4" w:rsidRPr="00D53831" w:rsidRDefault="00B358F4" w:rsidP="00B358F4">
      <w:pPr>
        <w:spacing w:after="0"/>
        <w:jc w:val="center"/>
        <w:rPr>
          <w:color w:val="000000"/>
          <w:sz w:val="25"/>
          <w:szCs w:val="25"/>
        </w:rPr>
      </w:pPr>
      <w:r w:rsidRPr="00D53831">
        <w:rPr>
          <w:b/>
          <w:color w:val="000000"/>
          <w:sz w:val="25"/>
          <w:szCs w:val="25"/>
        </w:rPr>
        <w:t>1. ПРЕДМЕТ ДОГОВОРА</w:t>
      </w:r>
    </w:p>
    <w:p w:rsidR="00B358F4" w:rsidRPr="00D53831" w:rsidRDefault="00B358F4" w:rsidP="00B358F4">
      <w:pPr>
        <w:autoSpaceDE w:val="0"/>
        <w:autoSpaceDN w:val="0"/>
        <w:adjustRightInd w:val="0"/>
        <w:spacing w:after="0"/>
        <w:ind w:firstLine="709"/>
        <w:rPr>
          <w:color w:val="000000"/>
          <w:sz w:val="25"/>
          <w:szCs w:val="25"/>
        </w:rPr>
      </w:pPr>
      <w:r w:rsidRPr="00D53831">
        <w:rPr>
          <w:color w:val="000000"/>
          <w:sz w:val="25"/>
          <w:szCs w:val="25"/>
        </w:rPr>
        <w:t xml:space="preserve">1.1. Заказчик поручает, а Подрядчик принимает на себя обязательство </w:t>
      </w:r>
      <w:r w:rsidRPr="00D53831">
        <w:rPr>
          <w:rFonts w:eastAsia="Calibri"/>
          <w:sz w:val="25"/>
          <w:szCs w:val="25"/>
        </w:rPr>
        <w:t>выполнить работы</w:t>
      </w:r>
      <w:r w:rsidRPr="00D53831">
        <w:rPr>
          <w:sz w:val="25"/>
          <w:szCs w:val="25"/>
        </w:rPr>
        <w:t xml:space="preserve"> </w:t>
      </w:r>
      <w:r w:rsidRPr="00D53831">
        <w:rPr>
          <w:rFonts w:eastAsia="Calibri"/>
          <w:sz w:val="25"/>
          <w:szCs w:val="25"/>
        </w:rPr>
        <w:t xml:space="preserve">по </w:t>
      </w:r>
      <w:r w:rsidRPr="00D53831">
        <w:rPr>
          <w:sz w:val="25"/>
          <w:szCs w:val="25"/>
        </w:rPr>
        <w:t xml:space="preserve">демонтажу, перевозке и монтажу оборудования по адресу: Республика Марий Эл, г. Йошкар-Ола, ул. Суворова, д.26 из корпуса №106 в корпус №34, </w:t>
      </w:r>
      <w:r w:rsidRPr="00D53831">
        <w:rPr>
          <w:color w:val="000000"/>
          <w:sz w:val="25"/>
          <w:szCs w:val="25"/>
        </w:rPr>
        <w:t>(далее – Работы) и сдать результат работ Заказчику в соответствии с действующим законодательством, а Заказчик принять и оплатить выполненные Работы.</w:t>
      </w:r>
    </w:p>
    <w:p w:rsidR="00B358F4" w:rsidRPr="00D53831" w:rsidRDefault="00B358F4" w:rsidP="00B358F4">
      <w:pPr>
        <w:spacing w:after="0"/>
        <w:ind w:firstLine="709"/>
        <w:rPr>
          <w:color w:val="000000"/>
          <w:sz w:val="25"/>
          <w:szCs w:val="25"/>
        </w:rPr>
      </w:pPr>
      <w:r w:rsidRPr="00D53831">
        <w:rPr>
          <w:color w:val="000000"/>
          <w:sz w:val="25"/>
          <w:szCs w:val="25"/>
        </w:rPr>
        <w:t xml:space="preserve">Наименование и объемы Работ по настоящему Договору указаны в Техническом задании, являющимся неотъемлемой частью настоящего Договора (Приложение № 1 </w:t>
      </w:r>
      <w:r w:rsidRPr="00D53831">
        <w:rPr>
          <w:rFonts w:eastAsia="Calibri"/>
          <w:sz w:val="25"/>
          <w:szCs w:val="25"/>
        </w:rPr>
        <w:t>к настоящему Договору</w:t>
      </w:r>
      <w:r w:rsidRPr="00D53831">
        <w:rPr>
          <w:color w:val="000000"/>
          <w:sz w:val="25"/>
          <w:szCs w:val="25"/>
        </w:rPr>
        <w:t>).</w:t>
      </w:r>
    </w:p>
    <w:p w:rsidR="00B358F4" w:rsidRPr="00D53831" w:rsidRDefault="00B358F4" w:rsidP="00B358F4">
      <w:pPr>
        <w:spacing w:after="0"/>
        <w:ind w:firstLine="709"/>
        <w:rPr>
          <w:color w:val="000000"/>
          <w:sz w:val="25"/>
          <w:szCs w:val="25"/>
        </w:rPr>
      </w:pPr>
      <w:r w:rsidRPr="00D53831">
        <w:rPr>
          <w:color w:val="000000"/>
          <w:sz w:val="25"/>
          <w:szCs w:val="25"/>
        </w:rPr>
        <w:t xml:space="preserve">Работы по настоящему Договору выполняются в соответствии с действующими ГОСТами, а также в соответствии с </w:t>
      </w:r>
      <w:r w:rsidRPr="00D53831">
        <w:rPr>
          <w:sz w:val="25"/>
          <w:szCs w:val="25"/>
        </w:rPr>
        <w:t>калькуляцией</w:t>
      </w:r>
      <w:r w:rsidRPr="00D53831">
        <w:rPr>
          <w:color w:val="000000"/>
          <w:sz w:val="25"/>
          <w:szCs w:val="25"/>
        </w:rPr>
        <w:t xml:space="preserve"> (Приложение № 2 </w:t>
      </w:r>
      <w:r w:rsidRPr="00D53831">
        <w:rPr>
          <w:rFonts w:eastAsia="Calibri"/>
          <w:sz w:val="25"/>
          <w:szCs w:val="25"/>
        </w:rPr>
        <w:t>к настоящему Договору</w:t>
      </w:r>
      <w:r w:rsidRPr="00D53831">
        <w:rPr>
          <w:color w:val="000000"/>
          <w:sz w:val="25"/>
          <w:szCs w:val="25"/>
        </w:rPr>
        <w:t>).</w:t>
      </w:r>
    </w:p>
    <w:p w:rsidR="00B358F4" w:rsidRPr="00D53831" w:rsidRDefault="00B358F4" w:rsidP="00B358F4">
      <w:pPr>
        <w:spacing w:after="0"/>
        <w:ind w:firstLine="709"/>
        <w:rPr>
          <w:color w:val="000000"/>
          <w:sz w:val="25"/>
          <w:szCs w:val="25"/>
        </w:rPr>
      </w:pPr>
      <w:r w:rsidRPr="00D53831">
        <w:rPr>
          <w:color w:val="000000"/>
          <w:sz w:val="25"/>
          <w:szCs w:val="25"/>
        </w:rPr>
        <w:t xml:space="preserve">1.2. График выполнения Работ отражен в Приложение № 3 </w:t>
      </w:r>
      <w:r w:rsidRPr="00D53831">
        <w:rPr>
          <w:rFonts w:eastAsia="Calibri"/>
          <w:sz w:val="25"/>
          <w:szCs w:val="25"/>
        </w:rPr>
        <w:t>к настоящему Договору</w:t>
      </w:r>
      <w:r w:rsidRPr="00D53831">
        <w:rPr>
          <w:color w:val="000000"/>
          <w:sz w:val="25"/>
          <w:szCs w:val="25"/>
        </w:rPr>
        <w:t>.</w:t>
      </w:r>
    </w:p>
    <w:p w:rsidR="00B358F4" w:rsidRPr="00D53831" w:rsidRDefault="00B358F4" w:rsidP="00B358F4">
      <w:pPr>
        <w:spacing w:after="0"/>
        <w:ind w:firstLine="709"/>
        <w:rPr>
          <w:color w:val="000000"/>
          <w:sz w:val="25"/>
          <w:szCs w:val="25"/>
        </w:rPr>
      </w:pPr>
      <w:r w:rsidRPr="00D53831">
        <w:rPr>
          <w:color w:val="000000"/>
          <w:sz w:val="25"/>
          <w:szCs w:val="25"/>
        </w:rPr>
        <w:t>1.3. Подрядчик обязуется выполнить все Работы, указанные в п. 1.1 настоящего Договора собственными силами или силами привлеченных субподрядных организаций в соответствии с положениями настоящего Договора и на основании Приложений к нему.</w:t>
      </w:r>
    </w:p>
    <w:p w:rsidR="00B358F4" w:rsidRPr="00D53831" w:rsidRDefault="00B358F4" w:rsidP="00B358F4">
      <w:pPr>
        <w:spacing w:after="0"/>
        <w:jc w:val="center"/>
        <w:rPr>
          <w:color w:val="000000"/>
          <w:sz w:val="25"/>
          <w:szCs w:val="25"/>
        </w:rPr>
      </w:pPr>
      <w:r w:rsidRPr="00D53831">
        <w:rPr>
          <w:b/>
          <w:color w:val="000000"/>
          <w:sz w:val="25"/>
          <w:szCs w:val="25"/>
        </w:rPr>
        <w:t>2. ЦЕНА РАБОТ</w:t>
      </w:r>
    </w:p>
    <w:p w:rsidR="00B358F4" w:rsidRPr="00D53831" w:rsidRDefault="00B358F4" w:rsidP="00B358F4">
      <w:pPr>
        <w:spacing w:after="0"/>
        <w:ind w:firstLine="709"/>
        <w:rPr>
          <w:color w:val="000000"/>
          <w:sz w:val="25"/>
          <w:szCs w:val="25"/>
        </w:rPr>
      </w:pPr>
      <w:r w:rsidRPr="00D53831">
        <w:rPr>
          <w:color w:val="000000"/>
          <w:sz w:val="25"/>
          <w:szCs w:val="25"/>
        </w:rPr>
        <w:t xml:space="preserve">2.1. Цена Работ по настоящему Договору является фиксированной, определяется в соответствии с </w:t>
      </w:r>
      <w:r w:rsidRPr="00D53831">
        <w:rPr>
          <w:sz w:val="25"/>
          <w:szCs w:val="25"/>
        </w:rPr>
        <w:t>Калькуляцией</w:t>
      </w:r>
      <w:r w:rsidRPr="00D53831">
        <w:rPr>
          <w:color w:val="000000"/>
          <w:sz w:val="25"/>
          <w:szCs w:val="25"/>
        </w:rPr>
        <w:t xml:space="preserve"> (Приложение № 2 </w:t>
      </w:r>
      <w:r w:rsidRPr="00D53831">
        <w:rPr>
          <w:rFonts w:eastAsia="Calibri"/>
          <w:sz w:val="25"/>
          <w:szCs w:val="25"/>
        </w:rPr>
        <w:t>к настоящему Договору</w:t>
      </w:r>
      <w:r w:rsidRPr="00D53831">
        <w:rPr>
          <w:color w:val="000000"/>
          <w:sz w:val="25"/>
          <w:szCs w:val="25"/>
        </w:rPr>
        <w:t xml:space="preserve">) и составляет ___________________ рублей ___ копеек, (НДС* - если применим) включая стоимость Работ, материалов и их доставку, средства на оплату труда, </w:t>
      </w:r>
      <w:r w:rsidRPr="00D53831">
        <w:rPr>
          <w:sz w:val="25"/>
          <w:szCs w:val="25"/>
        </w:rPr>
        <w:t xml:space="preserve">монтаж, демонтаж, </w:t>
      </w:r>
      <w:r w:rsidRPr="00D53831">
        <w:rPr>
          <w:color w:val="000000"/>
          <w:sz w:val="25"/>
          <w:szCs w:val="25"/>
        </w:rPr>
        <w:t xml:space="preserve">налоги, сборы и иные расходы, обязательные платежи, связанные с исполнением Договора. Цена Работ включает в себя вознаграждение Подрядчика за выполнение Работ, а также иные обоснованные расходы и издержки Подрядчика, связанные с выполнением Работ по Договору, в том числе: </w:t>
      </w:r>
    </w:p>
    <w:p w:rsidR="00B358F4" w:rsidRPr="00B5796D" w:rsidRDefault="00B358F4" w:rsidP="00B358F4">
      <w:pPr>
        <w:spacing w:after="0"/>
        <w:ind w:firstLine="709"/>
        <w:rPr>
          <w:color w:val="000000"/>
          <w:sz w:val="25"/>
          <w:szCs w:val="25"/>
        </w:rPr>
      </w:pPr>
      <w:r w:rsidRPr="00B5796D">
        <w:rPr>
          <w:color w:val="000000"/>
          <w:sz w:val="25"/>
          <w:szCs w:val="25"/>
        </w:rPr>
        <w:t xml:space="preserve">- Все </w:t>
      </w:r>
      <w:proofErr w:type="spellStart"/>
      <w:r w:rsidRPr="00B5796D">
        <w:rPr>
          <w:color w:val="000000"/>
          <w:sz w:val="25"/>
          <w:szCs w:val="25"/>
        </w:rPr>
        <w:t>внутриобъектные</w:t>
      </w:r>
      <w:proofErr w:type="spellEnd"/>
      <w:r w:rsidRPr="00B5796D">
        <w:rPr>
          <w:color w:val="000000"/>
          <w:sz w:val="25"/>
          <w:szCs w:val="25"/>
        </w:rPr>
        <w:t xml:space="preserve"> транспортные расходы;</w:t>
      </w:r>
    </w:p>
    <w:p w:rsidR="00B358F4" w:rsidRPr="00B5796D" w:rsidRDefault="00B358F4" w:rsidP="00B358F4">
      <w:pPr>
        <w:spacing w:after="0"/>
        <w:ind w:firstLine="709"/>
        <w:rPr>
          <w:color w:val="000000"/>
          <w:sz w:val="25"/>
          <w:szCs w:val="25"/>
        </w:rPr>
      </w:pPr>
      <w:r w:rsidRPr="00B5796D">
        <w:rPr>
          <w:color w:val="000000"/>
          <w:sz w:val="25"/>
          <w:szCs w:val="25"/>
        </w:rPr>
        <w:lastRenderedPageBreak/>
        <w:t xml:space="preserve"> -Производство других Работ, непосредственно указанных в</w:t>
      </w:r>
      <w:r>
        <w:rPr>
          <w:color w:val="000000"/>
          <w:sz w:val="25"/>
          <w:szCs w:val="25"/>
        </w:rPr>
        <w:t xml:space="preserve"> Калькуляции</w:t>
      </w:r>
      <w:r w:rsidRPr="00B5796D">
        <w:rPr>
          <w:color w:val="000000"/>
          <w:sz w:val="25"/>
          <w:szCs w:val="25"/>
        </w:rPr>
        <w:t>;</w:t>
      </w:r>
    </w:p>
    <w:p w:rsidR="00B358F4" w:rsidRPr="00B5796D" w:rsidRDefault="00B358F4" w:rsidP="00B358F4">
      <w:pPr>
        <w:spacing w:after="0"/>
        <w:ind w:firstLine="709"/>
        <w:rPr>
          <w:color w:val="000000"/>
          <w:sz w:val="25"/>
          <w:szCs w:val="25"/>
        </w:rPr>
      </w:pPr>
      <w:r w:rsidRPr="00B5796D">
        <w:rPr>
          <w:color w:val="000000"/>
          <w:sz w:val="25"/>
          <w:szCs w:val="25"/>
        </w:rPr>
        <w:t>- Расходы на демонтажные Работы;</w:t>
      </w:r>
    </w:p>
    <w:p w:rsidR="00B358F4" w:rsidRDefault="00B358F4" w:rsidP="00B358F4">
      <w:pPr>
        <w:spacing w:after="0"/>
        <w:ind w:firstLine="709"/>
        <w:rPr>
          <w:color w:val="000000"/>
          <w:sz w:val="25"/>
          <w:szCs w:val="25"/>
        </w:rPr>
      </w:pPr>
      <w:r w:rsidRPr="00B5796D">
        <w:rPr>
          <w:color w:val="000000"/>
          <w:sz w:val="25"/>
          <w:szCs w:val="25"/>
        </w:rPr>
        <w:t xml:space="preserve">- Расходы на монтажные Работы; </w:t>
      </w:r>
    </w:p>
    <w:p w:rsidR="00B358F4" w:rsidRPr="00B5796D" w:rsidRDefault="00B358F4" w:rsidP="00B358F4">
      <w:pPr>
        <w:spacing w:after="0"/>
        <w:ind w:firstLine="709"/>
        <w:rPr>
          <w:color w:val="000000"/>
          <w:sz w:val="25"/>
          <w:szCs w:val="25"/>
        </w:rPr>
      </w:pPr>
      <w:r>
        <w:rPr>
          <w:color w:val="000000"/>
          <w:sz w:val="25"/>
          <w:szCs w:val="25"/>
        </w:rPr>
        <w:t>- Расходы по перевозке оборудования;</w:t>
      </w:r>
    </w:p>
    <w:p w:rsidR="00B358F4" w:rsidRPr="00B5796D" w:rsidRDefault="00B358F4" w:rsidP="00B358F4">
      <w:pPr>
        <w:spacing w:after="0"/>
        <w:ind w:firstLine="709"/>
        <w:rPr>
          <w:color w:val="000000"/>
          <w:sz w:val="25"/>
          <w:szCs w:val="25"/>
        </w:rPr>
      </w:pPr>
      <w:r w:rsidRPr="00B5796D">
        <w:rPr>
          <w:color w:val="000000"/>
          <w:sz w:val="25"/>
          <w:szCs w:val="25"/>
        </w:rPr>
        <w:t>- Расходы на вывоз мусора, образовавшегося в результате проведения Работ;</w:t>
      </w:r>
    </w:p>
    <w:p w:rsidR="00B358F4" w:rsidRPr="00B5796D" w:rsidRDefault="00B358F4" w:rsidP="00B358F4">
      <w:pPr>
        <w:spacing w:after="0"/>
        <w:ind w:firstLine="709"/>
        <w:rPr>
          <w:color w:val="000000"/>
          <w:sz w:val="25"/>
          <w:szCs w:val="25"/>
        </w:rPr>
      </w:pPr>
      <w:r w:rsidRPr="00B5796D">
        <w:rPr>
          <w:color w:val="000000"/>
          <w:sz w:val="25"/>
          <w:szCs w:val="25"/>
        </w:rPr>
        <w:t xml:space="preserve">Цена Договора определяется в рублях, она фиксированная в течение всего срока действия Договора. Неучтенные затраты, связанные с исполнением Договора, но не включенные в предлагаемую цену Договора, не подлежат оплате Заказчиком и относятся к затратам Подрядчика. </w:t>
      </w:r>
    </w:p>
    <w:p w:rsidR="00B358F4" w:rsidRPr="00B5796D" w:rsidRDefault="00B358F4" w:rsidP="00B358F4">
      <w:pPr>
        <w:spacing w:after="0"/>
        <w:ind w:firstLine="709"/>
        <w:rPr>
          <w:sz w:val="25"/>
          <w:szCs w:val="25"/>
        </w:rPr>
      </w:pPr>
      <w:r w:rsidRPr="00B5796D">
        <w:rPr>
          <w:sz w:val="25"/>
          <w:szCs w:val="25"/>
        </w:rPr>
        <w:t>Заказчик оплачивает Работы платежными поручениями по безналичному расчету путем перечисления денежных средств на расчетный счет Подрядчика.</w:t>
      </w:r>
    </w:p>
    <w:p w:rsidR="00B358F4" w:rsidRPr="00B5796D" w:rsidRDefault="00B358F4" w:rsidP="00B358F4">
      <w:pPr>
        <w:spacing w:after="0"/>
        <w:jc w:val="center"/>
        <w:rPr>
          <w:color w:val="000000"/>
          <w:sz w:val="25"/>
          <w:szCs w:val="25"/>
        </w:rPr>
      </w:pPr>
      <w:r w:rsidRPr="00B5796D">
        <w:rPr>
          <w:b/>
          <w:color w:val="000000"/>
          <w:sz w:val="25"/>
          <w:szCs w:val="25"/>
        </w:rPr>
        <w:t>3. ПОРЯДОК РАСЧЕТОВ</w:t>
      </w:r>
    </w:p>
    <w:p w:rsidR="00B358F4" w:rsidRPr="00B5796D" w:rsidRDefault="00B358F4" w:rsidP="00B358F4">
      <w:pPr>
        <w:spacing w:after="0"/>
        <w:ind w:firstLine="709"/>
        <w:rPr>
          <w:color w:val="000000"/>
          <w:sz w:val="25"/>
          <w:szCs w:val="25"/>
        </w:rPr>
      </w:pPr>
      <w:r w:rsidRPr="00B5796D">
        <w:rPr>
          <w:color w:val="000000"/>
          <w:sz w:val="25"/>
          <w:szCs w:val="25"/>
        </w:rPr>
        <w:t>3.1. Расчет между Заказчиком и Подрядчиком за выполненные Работы по настоящему Договору осуществляется следующим образом:</w:t>
      </w:r>
    </w:p>
    <w:p w:rsidR="00B358F4" w:rsidRPr="00B5796D" w:rsidRDefault="00B358F4" w:rsidP="00B358F4">
      <w:pPr>
        <w:spacing w:after="0"/>
        <w:ind w:firstLine="709"/>
        <w:rPr>
          <w:color w:val="000000"/>
          <w:sz w:val="25"/>
          <w:szCs w:val="25"/>
        </w:rPr>
      </w:pPr>
      <w:r w:rsidRPr="00B5796D">
        <w:rPr>
          <w:color w:val="000000"/>
          <w:sz w:val="25"/>
          <w:szCs w:val="25"/>
        </w:rPr>
        <w:t>3.1.1. Расчеты между Заказчиком и Подрядчиком производятся Заказчиком в следующем порядке:</w:t>
      </w:r>
    </w:p>
    <w:p w:rsidR="00B358F4" w:rsidRPr="00B5796D" w:rsidRDefault="00B358F4" w:rsidP="00B358F4">
      <w:pPr>
        <w:tabs>
          <w:tab w:val="left" w:pos="426"/>
        </w:tabs>
        <w:spacing w:after="0"/>
        <w:ind w:firstLine="709"/>
        <w:rPr>
          <w:sz w:val="25"/>
          <w:szCs w:val="25"/>
        </w:rPr>
      </w:pPr>
      <w:r w:rsidRPr="00B5796D">
        <w:rPr>
          <w:sz w:val="25"/>
          <w:szCs w:val="25"/>
        </w:rPr>
        <w:t xml:space="preserve">Заказчик на основании выставленного счета производит оплату Работ в течение ______ (______________) календарных дней после подписания Акта </w:t>
      </w:r>
      <w:r>
        <w:rPr>
          <w:color w:val="000000"/>
          <w:sz w:val="25"/>
          <w:szCs w:val="25"/>
        </w:rPr>
        <w:t>сдачи-приемки выполненных Работ</w:t>
      </w:r>
      <w:r w:rsidR="00D53831" w:rsidRPr="00645F05">
        <w:rPr>
          <w:rStyle w:val="af3"/>
          <w:color w:val="000000"/>
          <w:highlight w:val="yellow"/>
        </w:rPr>
        <w:footnoteReference w:id="1"/>
      </w:r>
      <w:r>
        <w:rPr>
          <w:color w:val="000000"/>
          <w:sz w:val="25"/>
          <w:szCs w:val="25"/>
        </w:rPr>
        <w:t>.</w:t>
      </w:r>
    </w:p>
    <w:p w:rsidR="00B358F4" w:rsidRPr="00B5796D" w:rsidRDefault="00B358F4" w:rsidP="00B358F4">
      <w:pPr>
        <w:spacing w:after="0"/>
        <w:ind w:firstLine="709"/>
        <w:rPr>
          <w:color w:val="000000"/>
          <w:sz w:val="25"/>
          <w:szCs w:val="25"/>
        </w:rPr>
      </w:pPr>
      <w:r w:rsidRPr="00B5796D">
        <w:rPr>
          <w:color w:val="000000"/>
          <w:sz w:val="25"/>
          <w:szCs w:val="25"/>
        </w:rPr>
        <w:t>3.2. Стоимость дополнительных Работ, выполненных по указанию или с согласия Заказчика, определяется Сторонами в дополнительных соглашениях к настоящему Договору. </w:t>
      </w:r>
    </w:p>
    <w:p w:rsidR="00B358F4" w:rsidRPr="00B5796D" w:rsidRDefault="00B358F4" w:rsidP="00B358F4">
      <w:pPr>
        <w:spacing w:after="0"/>
        <w:ind w:firstLine="709"/>
        <w:rPr>
          <w:color w:val="000000"/>
          <w:sz w:val="25"/>
          <w:szCs w:val="25"/>
        </w:rPr>
      </w:pPr>
      <w:r w:rsidRPr="00B5796D">
        <w:rPr>
          <w:color w:val="000000"/>
          <w:sz w:val="25"/>
          <w:szCs w:val="25"/>
        </w:rPr>
        <w:t>3.3. Превышение Подрядчиком объемов и стоимости Работ, не подтвержденных дополнительным соглашением к настоящему Договору, оплачивается Подрядчиком при условии, что они не вызваны невыполнением Заказчиком своих обязательств.</w:t>
      </w:r>
    </w:p>
    <w:p w:rsidR="00B358F4" w:rsidRPr="00B5796D" w:rsidRDefault="00B358F4" w:rsidP="00B358F4">
      <w:pPr>
        <w:spacing w:after="0"/>
        <w:jc w:val="center"/>
        <w:rPr>
          <w:color w:val="000000"/>
          <w:sz w:val="25"/>
          <w:szCs w:val="25"/>
        </w:rPr>
      </w:pPr>
      <w:r w:rsidRPr="00B5796D">
        <w:rPr>
          <w:b/>
          <w:color w:val="000000"/>
          <w:sz w:val="25"/>
          <w:szCs w:val="25"/>
        </w:rPr>
        <w:t>4. СРОКИ ВЫПОЛНЕНИЯ РАБОТ</w:t>
      </w:r>
    </w:p>
    <w:p w:rsidR="00B358F4" w:rsidRPr="00B5796D" w:rsidRDefault="00B358F4" w:rsidP="00B358F4">
      <w:pPr>
        <w:spacing w:after="0"/>
        <w:ind w:firstLine="709"/>
        <w:rPr>
          <w:sz w:val="25"/>
          <w:szCs w:val="25"/>
        </w:rPr>
      </w:pPr>
      <w:r w:rsidRPr="00B5796D">
        <w:rPr>
          <w:color w:val="000000"/>
          <w:sz w:val="25"/>
          <w:szCs w:val="25"/>
        </w:rPr>
        <w:t xml:space="preserve">4.1. </w:t>
      </w:r>
      <w:r w:rsidRPr="00B5796D">
        <w:rPr>
          <w:sz w:val="25"/>
          <w:szCs w:val="25"/>
        </w:rPr>
        <w:t xml:space="preserve">Срок выполнения Работ Подрядчиком по Договору </w:t>
      </w:r>
      <w:r w:rsidRPr="00B5796D">
        <w:rPr>
          <w:color w:val="000000"/>
          <w:sz w:val="25"/>
          <w:szCs w:val="25"/>
        </w:rPr>
        <w:t xml:space="preserve">составляет </w:t>
      </w:r>
      <w:r>
        <w:rPr>
          <w:color w:val="000000"/>
          <w:sz w:val="25"/>
          <w:szCs w:val="25"/>
        </w:rPr>
        <w:t>30</w:t>
      </w:r>
      <w:r w:rsidRPr="00B5796D">
        <w:rPr>
          <w:color w:val="000000"/>
          <w:sz w:val="25"/>
          <w:szCs w:val="25"/>
        </w:rPr>
        <w:t xml:space="preserve"> (</w:t>
      </w:r>
      <w:r>
        <w:rPr>
          <w:color w:val="000000"/>
          <w:sz w:val="25"/>
          <w:szCs w:val="25"/>
        </w:rPr>
        <w:t>Тридцать</w:t>
      </w:r>
      <w:r w:rsidRPr="00B5796D">
        <w:rPr>
          <w:color w:val="000000"/>
          <w:sz w:val="25"/>
          <w:szCs w:val="25"/>
        </w:rPr>
        <w:t>) календарных дней с момента подписания настоящего Договора. Производство Работ может назначаться в неурочное время, в выходные и праздничные дни.</w:t>
      </w:r>
    </w:p>
    <w:p w:rsidR="00B358F4" w:rsidRPr="00B5796D" w:rsidRDefault="00B358F4" w:rsidP="00B358F4">
      <w:pPr>
        <w:spacing w:after="0"/>
        <w:jc w:val="center"/>
        <w:rPr>
          <w:b/>
          <w:color w:val="000000"/>
          <w:sz w:val="25"/>
          <w:szCs w:val="25"/>
        </w:rPr>
      </w:pPr>
      <w:r w:rsidRPr="00B5796D">
        <w:rPr>
          <w:b/>
          <w:color w:val="000000"/>
          <w:sz w:val="25"/>
          <w:szCs w:val="25"/>
        </w:rPr>
        <w:t>5. ОБЯЗАТЕЛЬСТВА СТОРОН</w:t>
      </w:r>
    </w:p>
    <w:p w:rsidR="00B358F4" w:rsidRPr="00E47DEB" w:rsidRDefault="00B358F4" w:rsidP="00B358F4">
      <w:pPr>
        <w:tabs>
          <w:tab w:val="left" w:pos="4185"/>
        </w:tabs>
        <w:spacing w:after="0"/>
        <w:ind w:firstLine="709"/>
        <w:rPr>
          <w:rFonts w:eastAsia="Calibri"/>
          <w:b/>
          <w:color w:val="000000"/>
          <w:sz w:val="25"/>
          <w:szCs w:val="25"/>
        </w:rPr>
      </w:pPr>
      <w:r w:rsidRPr="00E47DEB">
        <w:rPr>
          <w:rFonts w:eastAsia="Calibri"/>
          <w:b/>
          <w:color w:val="000000"/>
          <w:sz w:val="25"/>
          <w:szCs w:val="25"/>
        </w:rPr>
        <w:t>5.1. Обязательства Подрядчика:</w:t>
      </w:r>
    </w:p>
    <w:p w:rsidR="00B358F4" w:rsidRPr="00B5796D" w:rsidRDefault="00B358F4" w:rsidP="00B358F4">
      <w:pPr>
        <w:spacing w:after="0"/>
        <w:ind w:firstLine="709"/>
        <w:rPr>
          <w:rFonts w:eastAsia="Calibri"/>
          <w:color w:val="000000"/>
          <w:sz w:val="25"/>
          <w:szCs w:val="25"/>
        </w:rPr>
      </w:pPr>
      <w:r w:rsidRPr="00B5796D">
        <w:rPr>
          <w:rFonts w:eastAsia="Calibri"/>
          <w:color w:val="000000"/>
          <w:sz w:val="25"/>
          <w:szCs w:val="25"/>
        </w:rPr>
        <w:t>Для выполнения Работ по настоящему Договору Подрядчик принимает на себя обязательства:</w:t>
      </w:r>
    </w:p>
    <w:p w:rsidR="00B358F4" w:rsidRDefault="00B358F4" w:rsidP="00B358F4">
      <w:pPr>
        <w:spacing w:after="0"/>
        <w:ind w:firstLine="709"/>
        <w:rPr>
          <w:color w:val="000000"/>
          <w:sz w:val="25"/>
          <w:szCs w:val="25"/>
        </w:rPr>
      </w:pPr>
      <w:r w:rsidRPr="00B5796D">
        <w:rPr>
          <w:rFonts w:eastAsia="Calibri"/>
          <w:color w:val="000000"/>
          <w:sz w:val="25"/>
          <w:szCs w:val="25"/>
        </w:rPr>
        <w:t xml:space="preserve">5.1.1. Выполнить все работы по </w:t>
      </w:r>
      <w:r>
        <w:rPr>
          <w:sz w:val="25"/>
          <w:szCs w:val="25"/>
        </w:rPr>
        <w:t>демонтажу, перевозке и монтажу оборудования по адресу: Республика Марий Эл, г. Йошкар-Ола, ул. Суворова, д.26 из корпуса №106 в корпус №34</w:t>
      </w:r>
      <w:r w:rsidRPr="00B5796D">
        <w:rPr>
          <w:color w:val="000000"/>
          <w:sz w:val="25"/>
          <w:szCs w:val="25"/>
        </w:rPr>
        <w:t xml:space="preserve"> </w:t>
      </w:r>
      <w:r>
        <w:rPr>
          <w:color w:val="000000"/>
          <w:sz w:val="25"/>
          <w:szCs w:val="25"/>
        </w:rPr>
        <w:t>и сдать результат Работ Заказчику в соответствии с действующим законодательством, а Заказчик принять и оплатить выполненные работы</w:t>
      </w:r>
      <w:r w:rsidRPr="00B5796D">
        <w:rPr>
          <w:color w:val="000000"/>
          <w:sz w:val="25"/>
          <w:szCs w:val="25"/>
        </w:rPr>
        <w:t>.</w:t>
      </w:r>
    </w:p>
    <w:p w:rsidR="00B358F4" w:rsidRPr="00B5796D" w:rsidRDefault="00B358F4" w:rsidP="00B358F4">
      <w:pPr>
        <w:spacing w:after="0"/>
        <w:ind w:firstLine="709"/>
        <w:rPr>
          <w:rFonts w:eastAsia="Calibri"/>
          <w:color w:val="000000"/>
          <w:sz w:val="25"/>
          <w:szCs w:val="25"/>
        </w:rPr>
      </w:pPr>
      <w:r w:rsidRPr="00B5796D">
        <w:rPr>
          <w:rFonts w:eastAsia="Calibri"/>
          <w:color w:val="000000"/>
          <w:sz w:val="25"/>
          <w:szCs w:val="25"/>
        </w:rPr>
        <w:t>5.1.2. Обеспечить:</w:t>
      </w:r>
    </w:p>
    <w:p w:rsidR="00B358F4" w:rsidRPr="00B5796D" w:rsidRDefault="00B358F4" w:rsidP="00B358F4">
      <w:pPr>
        <w:spacing w:after="0"/>
        <w:ind w:firstLine="709"/>
        <w:rPr>
          <w:rFonts w:eastAsia="Calibri"/>
          <w:color w:val="000000"/>
          <w:sz w:val="25"/>
          <w:szCs w:val="25"/>
        </w:rPr>
      </w:pPr>
      <w:r w:rsidRPr="00B5796D">
        <w:rPr>
          <w:rFonts w:eastAsia="Calibri"/>
          <w:color w:val="000000"/>
          <w:sz w:val="25"/>
          <w:szCs w:val="25"/>
        </w:rPr>
        <w:t>- производство Работ в полном соответствии с документацией, сроками производства Работ, установленными настоящим Договором и строительными нормами и правилами;</w:t>
      </w:r>
    </w:p>
    <w:p w:rsidR="00B358F4" w:rsidRPr="00B5796D" w:rsidRDefault="00B358F4" w:rsidP="00B358F4">
      <w:pPr>
        <w:spacing w:after="0"/>
        <w:ind w:firstLine="709"/>
        <w:rPr>
          <w:rFonts w:eastAsia="Calibri"/>
          <w:color w:val="000000"/>
          <w:sz w:val="25"/>
          <w:szCs w:val="25"/>
        </w:rPr>
      </w:pPr>
      <w:r w:rsidRPr="00B5796D">
        <w:rPr>
          <w:rFonts w:eastAsia="Calibri"/>
          <w:color w:val="000000"/>
          <w:sz w:val="25"/>
          <w:szCs w:val="25"/>
        </w:rPr>
        <w:t>- качество выполнения всех Работ в соответствии с технической документацией и действующими нормами и техническими условиями;</w:t>
      </w:r>
    </w:p>
    <w:p w:rsidR="00B358F4" w:rsidRPr="00B5796D" w:rsidRDefault="00B358F4" w:rsidP="00B358F4">
      <w:pPr>
        <w:spacing w:after="0"/>
        <w:ind w:firstLine="709"/>
        <w:rPr>
          <w:rFonts w:eastAsia="Calibri"/>
          <w:color w:val="000000"/>
          <w:sz w:val="25"/>
          <w:szCs w:val="25"/>
        </w:rPr>
      </w:pPr>
      <w:r w:rsidRPr="00B5796D">
        <w:rPr>
          <w:rFonts w:eastAsia="Calibri"/>
          <w:color w:val="000000"/>
          <w:sz w:val="25"/>
          <w:szCs w:val="25"/>
        </w:rPr>
        <w:t>- своевременное устранение недостатков и дефектов, выявленных при приемке Работ.</w:t>
      </w:r>
    </w:p>
    <w:p w:rsidR="00B358F4" w:rsidRPr="00B5796D" w:rsidRDefault="00B358F4" w:rsidP="00B358F4">
      <w:pPr>
        <w:spacing w:after="0"/>
        <w:ind w:firstLine="709"/>
        <w:rPr>
          <w:rFonts w:eastAsia="Calibri"/>
          <w:color w:val="000000"/>
          <w:sz w:val="25"/>
          <w:szCs w:val="25"/>
        </w:rPr>
      </w:pPr>
      <w:r w:rsidRPr="00B5796D">
        <w:rPr>
          <w:rFonts w:eastAsia="Calibri"/>
          <w:color w:val="000000"/>
          <w:sz w:val="25"/>
          <w:szCs w:val="25"/>
        </w:rPr>
        <w:t>5.1.3. Согласовать с Заказчиком время, сроки, условия, а также возможность возведения в случае необходимости за свой счет и своими силами временных сооружений на нем и места их расположения.</w:t>
      </w:r>
    </w:p>
    <w:p w:rsidR="00B358F4" w:rsidRPr="00B5796D" w:rsidRDefault="00B358F4" w:rsidP="00B358F4">
      <w:pPr>
        <w:spacing w:after="0"/>
        <w:ind w:firstLine="709"/>
        <w:rPr>
          <w:rFonts w:eastAsia="Calibri"/>
          <w:color w:val="000000"/>
          <w:sz w:val="25"/>
          <w:szCs w:val="25"/>
        </w:rPr>
      </w:pPr>
      <w:r w:rsidRPr="00B5796D">
        <w:rPr>
          <w:rFonts w:eastAsia="Calibri"/>
          <w:color w:val="000000"/>
          <w:sz w:val="25"/>
          <w:szCs w:val="25"/>
        </w:rPr>
        <w:t>5.1.4. В течение 3 (</w:t>
      </w:r>
      <w:r>
        <w:rPr>
          <w:rFonts w:eastAsia="Calibri"/>
          <w:color w:val="000000"/>
          <w:sz w:val="25"/>
          <w:szCs w:val="25"/>
        </w:rPr>
        <w:t>Т</w:t>
      </w:r>
      <w:r w:rsidRPr="00B5796D">
        <w:rPr>
          <w:rFonts w:eastAsia="Calibri"/>
          <w:color w:val="000000"/>
          <w:sz w:val="25"/>
          <w:szCs w:val="25"/>
        </w:rPr>
        <w:t xml:space="preserve">рех) календарных дней с момента подписания Договора назначить в качестве своего представителя должностное лицо, обеспечивающее </w:t>
      </w:r>
      <w:r w:rsidRPr="00B5796D">
        <w:rPr>
          <w:rFonts w:eastAsia="Calibri"/>
          <w:color w:val="000000"/>
          <w:sz w:val="25"/>
          <w:szCs w:val="25"/>
        </w:rPr>
        <w:lastRenderedPageBreak/>
        <w:t>выполнение Работ Подрядчиком, ведение документации на объекте и представляющее Подрядчика во взаимоотношениях с Заказчиком. При этом Подрядчик представляет Заказчику документы, подтверждающие полномочия указанного лица, а также проект производства Работ с описанием технологического процесса, применяемых материалов и техники.</w:t>
      </w:r>
    </w:p>
    <w:p w:rsidR="00B358F4" w:rsidRPr="00B5796D" w:rsidRDefault="00B358F4" w:rsidP="00B358F4">
      <w:pPr>
        <w:spacing w:after="0"/>
        <w:ind w:firstLine="709"/>
        <w:rPr>
          <w:rFonts w:eastAsia="Calibri"/>
          <w:color w:val="000000"/>
          <w:sz w:val="25"/>
          <w:szCs w:val="25"/>
        </w:rPr>
      </w:pPr>
      <w:r w:rsidRPr="00B5796D">
        <w:rPr>
          <w:rFonts w:eastAsia="Calibri"/>
          <w:color w:val="000000"/>
          <w:sz w:val="25"/>
          <w:szCs w:val="25"/>
        </w:rPr>
        <w:t>5.1.5. Обеспечить в ходе выполнения Работ на строительной площадке осуществление необходимых мероприятий по технике безопасности, недопущение причинения вреда третьим лицам.</w:t>
      </w:r>
    </w:p>
    <w:p w:rsidR="00B358F4" w:rsidRPr="00B5796D" w:rsidRDefault="00B358F4" w:rsidP="00B358F4">
      <w:pPr>
        <w:spacing w:after="0"/>
        <w:ind w:firstLine="709"/>
        <w:rPr>
          <w:rFonts w:eastAsia="Calibri"/>
          <w:color w:val="000000"/>
          <w:sz w:val="25"/>
          <w:szCs w:val="25"/>
        </w:rPr>
      </w:pPr>
      <w:r w:rsidRPr="00B5796D">
        <w:rPr>
          <w:rFonts w:eastAsia="Calibri"/>
          <w:color w:val="000000"/>
          <w:sz w:val="25"/>
          <w:szCs w:val="25"/>
        </w:rPr>
        <w:t>5.1.6. За 5 (Пять) календарных дней до дня окончания выполнения Работ по Договору письменно известить об этом Заказчика.</w:t>
      </w:r>
    </w:p>
    <w:p w:rsidR="00B358F4" w:rsidRPr="00B5796D" w:rsidRDefault="00B358F4" w:rsidP="00B358F4">
      <w:pPr>
        <w:spacing w:after="0"/>
        <w:ind w:firstLine="709"/>
        <w:rPr>
          <w:rFonts w:eastAsia="Calibri"/>
          <w:color w:val="000000"/>
          <w:sz w:val="25"/>
          <w:szCs w:val="25"/>
        </w:rPr>
      </w:pPr>
      <w:r w:rsidRPr="00B5796D">
        <w:rPr>
          <w:rFonts w:eastAsia="Calibri"/>
          <w:color w:val="000000"/>
          <w:sz w:val="25"/>
          <w:szCs w:val="25"/>
        </w:rPr>
        <w:t>5.1.7. Немедленно известить Заказчика и до получения от него указаний приостановить Работы при обнаружении:</w:t>
      </w:r>
    </w:p>
    <w:p w:rsidR="00B358F4" w:rsidRPr="00B5796D" w:rsidRDefault="00B358F4" w:rsidP="00B358F4">
      <w:pPr>
        <w:spacing w:after="0"/>
        <w:ind w:firstLine="709"/>
        <w:rPr>
          <w:rFonts w:eastAsia="Calibri"/>
          <w:color w:val="000000"/>
          <w:sz w:val="25"/>
          <w:szCs w:val="25"/>
        </w:rPr>
      </w:pPr>
      <w:r w:rsidRPr="00B5796D">
        <w:rPr>
          <w:rFonts w:eastAsia="Calibri"/>
          <w:color w:val="000000"/>
          <w:sz w:val="25"/>
          <w:szCs w:val="25"/>
        </w:rPr>
        <w:t>- возможных неблагоприятных для Заказчика последствий выполнения его указаний о способе исполнения Работы;</w:t>
      </w:r>
    </w:p>
    <w:p w:rsidR="00B358F4" w:rsidRPr="00B5796D" w:rsidRDefault="00B358F4" w:rsidP="00B358F4">
      <w:pPr>
        <w:spacing w:after="0"/>
        <w:ind w:firstLine="709"/>
        <w:rPr>
          <w:rFonts w:eastAsia="Calibri"/>
          <w:color w:val="000000"/>
          <w:sz w:val="25"/>
          <w:szCs w:val="25"/>
        </w:rPr>
      </w:pPr>
      <w:r w:rsidRPr="00B5796D">
        <w:rPr>
          <w:rFonts w:eastAsia="Calibri"/>
          <w:color w:val="000000"/>
          <w:sz w:val="25"/>
          <w:szCs w:val="25"/>
        </w:rPr>
        <w:t>- иных независящих от Подрядчика обстоятельств, угрожающих годности или прочности результатов выполняемой Работы, либо создающих невозможность ее завершения в срок.</w:t>
      </w:r>
    </w:p>
    <w:p w:rsidR="00B358F4" w:rsidRPr="00B5796D" w:rsidRDefault="00B358F4" w:rsidP="00B358F4">
      <w:pPr>
        <w:spacing w:after="0"/>
        <w:ind w:firstLine="709"/>
        <w:rPr>
          <w:rFonts w:eastAsia="Calibri"/>
          <w:color w:val="000000"/>
          <w:sz w:val="25"/>
          <w:szCs w:val="25"/>
        </w:rPr>
      </w:pPr>
      <w:r w:rsidRPr="00B5796D">
        <w:rPr>
          <w:rFonts w:eastAsia="Calibri"/>
          <w:color w:val="000000"/>
          <w:sz w:val="25"/>
          <w:szCs w:val="25"/>
        </w:rPr>
        <w:t>5.1.8. Подрядчик не вправе выполнять указания Заказчика, если это может привести к нарушению требований, обязательных для Сторон по охране окружающей среды и безопасности Работ.</w:t>
      </w:r>
    </w:p>
    <w:p w:rsidR="00B358F4" w:rsidRPr="00B5796D" w:rsidRDefault="00B358F4" w:rsidP="00B358F4">
      <w:pPr>
        <w:spacing w:after="0"/>
        <w:ind w:firstLine="709"/>
        <w:rPr>
          <w:rFonts w:eastAsia="Calibri"/>
          <w:color w:val="000000"/>
          <w:sz w:val="25"/>
          <w:szCs w:val="25"/>
        </w:rPr>
      </w:pPr>
      <w:r w:rsidRPr="00B5796D">
        <w:rPr>
          <w:rFonts w:eastAsia="Calibri"/>
          <w:color w:val="000000"/>
          <w:sz w:val="25"/>
          <w:szCs w:val="25"/>
        </w:rPr>
        <w:t>5.1.9. В случае привлечения Субподрядчиков к выполнению Работ по настоящему Договору, нести ответственность за неисполнение или ненадлежащее исполнение ими обязательств по Договору. Привлечение Субподрядчиков к выполнению Работ по настоящему Договору производится только на основании письменного согласия Заказчика.</w:t>
      </w:r>
    </w:p>
    <w:p w:rsidR="00B358F4" w:rsidRPr="00B5796D" w:rsidRDefault="00B358F4" w:rsidP="00B358F4">
      <w:pPr>
        <w:spacing w:after="0"/>
        <w:ind w:firstLine="709"/>
        <w:rPr>
          <w:rFonts w:eastAsia="Calibri"/>
          <w:color w:val="000000"/>
          <w:sz w:val="25"/>
          <w:szCs w:val="25"/>
        </w:rPr>
      </w:pPr>
      <w:r w:rsidRPr="00B5796D">
        <w:rPr>
          <w:rFonts w:eastAsia="Calibri"/>
          <w:color w:val="000000"/>
          <w:sz w:val="25"/>
          <w:szCs w:val="25"/>
        </w:rPr>
        <w:t>5.1.10. Заказчик обеспечивает точку подключения к электросети в пределах __________ кВт. Потребление электроэнергии производится за счет Подрядчика.</w:t>
      </w:r>
    </w:p>
    <w:p w:rsidR="00B358F4" w:rsidRPr="00B5796D" w:rsidRDefault="00B358F4" w:rsidP="00B358F4">
      <w:pPr>
        <w:spacing w:after="0"/>
        <w:ind w:firstLine="709"/>
        <w:rPr>
          <w:rFonts w:eastAsia="Calibri"/>
          <w:color w:val="000000"/>
          <w:sz w:val="25"/>
          <w:szCs w:val="25"/>
        </w:rPr>
      </w:pPr>
      <w:r w:rsidRPr="00B5796D">
        <w:rPr>
          <w:rFonts w:eastAsia="Calibri"/>
          <w:color w:val="000000"/>
          <w:sz w:val="25"/>
          <w:szCs w:val="25"/>
        </w:rPr>
        <w:t>5.1.11. Выполнить в полном объеме все свои обязательства, предусмотренные настоящим Договором.</w:t>
      </w:r>
    </w:p>
    <w:p w:rsidR="00B358F4" w:rsidRPr="00B5796D" w:rsidRDefault="00B358F4" w:rsidP="00B358F4">
      <w:pPr>
        <w:spacing w:after="0"/>
        <w:ind w:firstLine="709"/>
        <w:rPr>
          <w:rFonts w:eastAsia="Calibri"/>
          <w:sz w:val="25"/>
          <w:szCs w:val="25"/>
        </w:rPr>
      </w:pPr>
      <w:r w:rsidRPr="00B5796D">
        <w:rPr>
          <w:rFonts w:eastAsia="Calibri"/>
          <w:color w:val="000000"/>
          <w:sz w:val="25"/>
          <w:szCs w:val="25"/>
        </w:rPr>
        <w:t xml:space="preserve">5.1.12. </w:t>
      </w:r>
      <w:r w:rsidRPr="00B5796D">
        <w:rPr>
          <w:rFonts w:eastAsia="Calibri"/>
          <w:sz w:val="25"/>
          <w:szCs w:val="25"/>
        </w:rPr>
        <w:t>Подрядчик осуществляет инструктажи, направленные на соблюдение Сотрудниками Подрядчика норм охраны труда, техники безопасности, в соответствии с положениями и нормами, установленными действующим законодательством, и несет полную ответственность за их несоблюдение.</w:t>
      </w:r>
    </w:p>
    <w:p w:rsidR="00B358F4" w:rsidRPr="00B5796D" w:rsidRDefault="00B358F4" w:rsidP="00B358F4">
      <w:pPr>
        <w:spacing w:after="0"/>
        <w:ind w:firstLine="709"/>
        <w:rPr>
          <w:rFonts w:eastAsia="Calibri"/>
          <w:sz w:val="25"/>
          <w:szCs w:val="25"/>
        </w:rPr>
      </w:pPr>
      <w:r w:rsidRPr="009763F5">
        <w:rPr>
          <w:rFonts w:eastAsia="Calibri"/>
          <w:sz w:val="25"/>
          <w:szCs w:val="25"/>
        </w:rPr>
        <w:t>5.1.13. Подрядчик производит ежедневную, а по завершении Работ – окончательную уборку рабочих мест от остатков материалов, строительного мусора.</w:t>
      </w:r>
    </w:p>
    <w:p w:rsidR="00B358F4" w:rsidRPr="00B5796D" w:rsidRDefault="00B358F4" w:rsidP="00B358F4">
      <w:pPr>
        <w:spacing w:after="0"/>
        <w:ind w:firstLine="709"/>
        <w:rPr>
          <w:rFonts w:eastAsia="Calibri"/>
          <w:sz w:val="25"/>
          <w:szCs w:val="25"/>
        </w:rPr>
      </w:pPr>
      <w:r w:rsidRPr="00B5796D">
        <w:rPr>
          <w:rFonts w:eastAsia="Calibri"/>
          <w:sz w:val="25"/>
          <w:szCs w:val="25"/>
        </w:rPr>
        <w:t>5.1.14. Подрядчик несет ответственность за причинение вреда имуществу Заказчика и имуществу третьих лиц, находящихся на территории Заказчика.</w:t>
      </w:r>
    </w:p>
    <w:p w:rsidR="00B358F4" w:rsidRDefault="00B358F4" w:rsidP="00B358F4">
      <w:pPr>
        <w:spacing w:after="0"/>
        <w:ind w:firstLine="709"/>
        <w:rPr>
          <w:sz w:val="25"/>
          <w:szCs w:val="25"/>
        </w:rPr>
      </w:pPr>
      <w:r w:rsidRPr="00B5796D">
        <w:rPr>
          <w:rFonts w:eastAsia="Calibri"/>
          <w:sz w:val="25"/>
          <w:szCs w:val="25"/>
        </w:rPr>
        <w:t xml:space="preserve">5.1.15. </w:t>
      </w:r>
      <w:r w:rsidRPr="00B5796D">
        <w:rPr>
          <w:sz w:val="25"/>
          <w:szCs w:val="25"/>
        </w:rPr>
        <w:t xml:space="preserve">Все Работники </w:t>
      </w:r>
      <w:r>
        <w:rPr>
          <w:sz w:val="25"/>
          <w:szCs w:val="25"/>
        </w:rPr>
        <w:t>Подрядчика</w:t>
      </w:r>
      <w:r w:rsidRPr="00B5796D">
        <w:rPr>
          <w:sz w:val="25"/>
          <w:szCs w:val="25"/>
        </w:rPr>
        <w:t xml:space="preserve"> должны быть в штате предприятия на постоянной основе (подтверждено начальником отдела кадров и руководителем организации Подрядчика).</w:t>
      </w:r>
    </w:p>
    <w:p w:rsidR="00B358F4" w:rsidRDefault="00B358F4" w:rsidP="00B358F4">
      <w:pPr>
        <w:spacing w:after="0"/>
        <w:ind w:firstLine="709"/>
        <w:rPr>
          <w:rFonts w:eastAsia="Calibri"/>
          <w:sz w:val="25"/>
          <w:szCs w:val="25"/>
        </w:rPr>
      </w:pPr>
      <w:r>
        <w:rPr>
          <w:sz w:val="25"/>
          <w:szCs w:val="25"/>
        </w:rPr>
        <w:t xml:space="preserve">5.1.16. </w:t>
      </w:r>
      <w:r w:rsidRPr="009B3679">
        <w:rPr>
          <w:rFonts w:eastAsia="Calibri"/>
          <w:sz w:val="25"/>
          <w:szCs w:val="25"/>
        </w:rPr>
        <w:t xml:space="preserve">Соблюдать </w:t>
      </w:r>
      <w:proofErr w:type="spellStart"/>
      <w:r w:rsidRPr="009B3679">
        <w:rPr>
          <w:rFonts w:eastAsia="Calibri"/>
          <w:sz w:val="25"/>
          <w:szCs w:val="25"/>
        </w:rPr>
        <w:t>внутриобъектный</w:t>
      </w:r>
      <w:proofErr w:type="spellEnd"/>
      <w:r w:rsidRPr="009B3679">
        <w:rPr>
          <w:rFonts w:eastAsia="Calibri"/>
          <w:sz w:val="25"/>
          <w:szCs w:val="25"/>
        </w:rPr>
        <w:t xml:space="preserve"> и пропускной режимы, установленные у Заказчика.</w:t>
      </w:r>
    </w:p>
    <w:p w:rsidR="00B358F4" w:rsidRDefault="00B358F4" w:rsidP="00B358F4">
      <w:pPr>
        <w:spacing w:after="0"/>
        <w:ind w:firstLine="709"/>
        <w:rPr>
          <w:rFonts w:eastAsia="Calibri"/>
          <w:sz w:val="25"/>
          <w:szCs w:val="25"/>
        </w:rPr>
      </w:pPr>
      <w:r>
        <w:rPr>
          <w:rFonts w:eastAsia="Calibri"/>
          <w:sz w:val="25"/>
          <w:szCs w:val="25"/>
        </w:rPr>
        <w:t>5.1</w:t>
      </w:r>
      <w:r w:rsidRPr="00E47DEB">
        <w:rPr>
          <w:rFonts w:eastAsia="Calibri"/>
          <w:sz w:val="25"/>
          <w:szCs w:val="25"/>
        </w:rPr>
        <w:t>.</w:t>
      </w:r>
      <w:r>
        <w:rPr>
          <w:rFonts w:eastAsia="Calibri"/>
          <w:sz w:val="25"/>
          <w:szCs w:val="25"/>
        </w:rPr>
        <w:t>1</w:t>
      </w:r>
      <w:r w:rsidRPr="00E47DEB">
        <w:rPr>
          <w:rFonts w:eastAsia="Calibri"/>
          <w:sz w:val="25"/>
          <w:szCs w:val="25"/>
        </w:rPr>
        <w:t>7. Подрядчик несет ответственность за сохранность всех поставленных для реализации Договора материалов и оборудования до сдачи готового объекта в эксплуатацию. В случае повреждения отделки иных помещений или инженерных систем, произошедших по причине производимых подрядной организацией Работ – все Работы по восстановлению берет на себя подрядная организация.</w:t>
      </w:r>
    </w:p>
    <w:p w:rsidR="00B358F4" w:rsidRPr="00B5796D" w:rsidRDefault="00B358F4" w:rsidP="00B358F4">
      <w:pPr>
        <w:spacing w:after="0"/>
        <w:ind w:firstLine="709"/>
        <w:rPr>
          <w:sz w:val="25"/>
          <w:szCs w:val="25"/>
        </w:rPr>
      </w:pPr>
      <w:r w:rsidRPr="007E0AA4">
        <w:rPr>
          <w:sz w:val="25"/>
          <w:szCs w:val="25"/>
        </w:rPr>
        <w:t>5.1.18. Подрядчик несет ответственность за соответствие используемых материалов государственным стандартам и техническим условиям.</w:t>
      </w:r>
      <w:r w:rsidRPr="00B5796D">
        <w:rPr>
          <w:sz w:val="25"/>
          <w:szCs w:val="25"/>
        </w:rPr>
        <w:t xml:space="preserve"> </w:t>
      </w:r>
    </w:p>
    <w:p w:rsidR="00B358F4" w:rsidRPr="00E47DEB" w:rsidRDefault="00B358F4" w:rsidP="00B358F4">
      <w:pPr>
        <w:spacing w:after="0"/>
        <w:ind w:firstLine="709"/>
        <w:rPr>
          <w:rFonts w:eastAsia="Calibri"/>
          <w:b/>
          <w:color w:val="000000"/>
          <w:sz w:val="25"/>
          <w:szCs w:val="25"/>
        </w:rPr>
      </w:pPr>
      <w:r w:rsidRPr="00E47DEB">
        <w:rPr>
          <w:rFonts w:eastAsia="Calibri"/>
          <w:b/>
          <w:color w:val="000000"/>
          <w:sz w:val="25"/>
          <w:szCs w:val="25"/>
        </w:rPr>
        <w:t xml:space="preserve">5.2. Обязательства Заказчика. </w:t>
      </w:r>
    </w:p>
    <w:p w:rsidR="00B358F4" w:rsidRPr="00B5796D" w:rsidRDefault="00B358F4" w:rsidP="00B358F4">
      <w:pPr>
        <w:spacing w:after="0"/>
        <w:ind w:firstLine="709"/>
        <w:rPr>
          <w:rFonts w:eastAsia="Calibri"/>
          <w:color w:val="000000"/>
          <w:sz w:val="25"/>
          <w:szCs w:val="25"/>
        </w:rPr>
      </w:pPr>
      <w:r w:rsidRPr="00B5796D">
        <w:rPr>
          <w:rFonts w:eastAsia="Calibri"/>
          <w:color w:val="000000"/>
          <w:sz w:val="25"/>
          <w:szCs w:val="25"/>
        </w:rPr>
        <w:t>Для реализации настоящего Договора Заказчик принимает на себя обязательство:</w:t>
      </w:r>
    </w:p>
    <w:p w:rsidR="00B358F4" w:rsidRPr="00B5796D" w:rsidRDefault="00B358F4" w:rsidP="00B358F4">
      <w:pPr>
        <w:spacing w:after="0"/>
        <w:ind w:firstLine="709"/>
        <w:rPr>
          <w:rFonts w:eastAsia="Calibri"/>
          <w:color w:val="000000"/>
          <w:sz w:val="25"/>
          <w:szCs w:val="25"/>
        </w:rPr>
      </w:pPr>
      <w:r w:rsidRPr="00B5796D">
        <w:rPr>
          <w:rFonts w:eastAsia="Calibri"/>
          <w:color w:val="000000"/>
          <w:sz w:val="25"/>
          <w:szCs w:val="25"/>
        </w:rPr>
        <w:t xml:space="preserve">5.2.1. Передать Подрядчику в 3-х </w:t>
      </w:r>
      <w:proofErr w:type="spellStart"/>
      <w:r w:rsidRPr="00B5796D">
        <w:rPr>
          <w:rFonts w:eastAsia="Calibri"/>
          <w:color w:val="000000"/>
          <w:sz w:val="25"/>
          <w:szCs w:val="25"/>
        </w:rPr>
        <w:t>дневный</w:t>
      </w:r>
      <w:proofErr w:type="spellEnd"/>
      <w:r w:rsidRPr="00B5796D">
        <w:rPr>
          <w:rFonts w:eastAsia="Calibri"/>
          <w:color w:val="000000"/>
          <w:sz w:val="25"/>
          <w:szCs w:val="25"/>
        </w:rPr>
        <w:t xml:space="preserve"> срок с даты подписания настоящего Договора </w:t>
      </w:r>
      <w:r>
        <w:rPr>
          <w:rFonts w:eastAsia="Calibri"/>
          <w:color w:val="000000"/>
          <w:sz w:val="25"/>
          <w:szCs w:val="25"/>
        </w:rPr>
        <w:t xml:space="preserve">оборудование, </w:t>
      </w:r>
      <w:r w:rsidRPr="00B5563E">
        <w:rPr>
          <w:rFonts w:eastAsia="Calibri"/>
          <w:color w:val="000000"/>
          <w:sz w:val="25"/>
          <w:szCs w:val="25"/>
        </w:rPr>
        <w:t>рабочую документацию</w:t>
      </w:r>
      <w:r w:rsidRPr="00B5796D">
        <w:rPr>
          <w:rFonts w:eastAsia="Calibri"/>
          <w:color w:val="000000"/>
          <w:sz w:val="25"/>
          <w:szCs w:val="25"/>
        </w:rPr>
        <w:t xml:space="preserve"> </w:t>
      </w:r>
      <w:r w:rsidRPr="00B5796D">
        <w:rPr>
          <w:rFonts w:eastAsia="Calibri"/>
          <w:sz w:val="25"/>
          <w:szCs w:val="25"/>
        </w:rPr>
        <w:t xml:space="preserve">по </w:t>
      </w:r>
      <w:r>
        <w:rPr>
          <w:sz w:val="25"/>
          <w:szCs w:val="25"/>
        </w:rPr>
        <w:t xml:space="preserve">демонтажу, перевозке и монтажу оборудования по адресу: Республика Марий Эл, г. Йошкар-Ола, ул. Суворова, д.26 из </w:t>
      </w:r>
      <w:r>
        <w:rPr>
          <w:sz w:val="25"/>
          <w:szCs w:val="25"/>
        </w:rPr>
        <w:lastRenderedPageBreak/>
        <w:t>корпуса №106 в корпус №34</w:t>
      </w:r>
      <w:r>
        <w:rPr>
          <w:rFonts w:eastAsia="Calibri"/>
          <w:color w:val="000000"/>
          <w:sz w:val="25"/>
          <w:szCs w:val="25"/>
        </w:rPr>
        <w:t xml:space="preserve"> (Форма Акта сдачи-приемки Оборудования в демонтаж Приложение № 4).</w:t>
      </w:r>
    </w:p>
    <w:p w:rsidR="00B358F4" w:rsidRPr="00B5796D" w:rsidRDefault="00B358F4" w:rsidP="00B358F4">
      <w:pPr>
        <w:spacing w:after="0"/>
        <w:ind w:firstLine="709"/>
        <w:rPr>
          <w:rFonts w:eastAsia="Calibri"/>
          <w:color w:val="000000"/>
          <w:sz w:val="25"/>
          <w:szCs w:val="25"/>
        </w:rPr>
      </w:pPr>
      <w:r w:rsidRPr="00B5796D">
        <w:rPr>
          <w:rFonts w:eastAsia="Calibri"/>
          <w:color w:val="000000"/>
          <w:sz w:val="25"/>
          <w:szCs w:val="25"/>
        </w:rPr>
        <w:t>5.2.2. Произвести приемку и оплату Работ, выполненных Подрядчиком в порядке, предусмотренном настоящим Договором.</w:t>
      </w:r>
    </w:p>
    <w:p w:rsidR="00B358F4" w:rsidRPr="00B5796D" w:rsidRDefault="00B358F4" w:rsidP="00B358F4">
      <w:pPr>
        <w:spacing w:after="0"/>
        <w:ind w:firstLine="709"/>
        <w:rPr>
          <w:rFonts w:eastAsia="Calibri"/>
          <w:color w:val="000000"/>
          <w:sz w:val="25"/>
          <w:szCs w:val="25"/>
        </w:rPr>
      </w:pPr>
      <w:r w:rsidRPr="00B5796D">
        <w:rPr>
          <w:rFonts w:eastAsia="Calibri"/>
          <w:color w:val="000000"/>
          <w:sz w:val="25"/>
          <w:szCs w:val="25"/>
        </w:rPr>
        <w:t>5.2.3. Осуществлять контроль за ходом выполнения и сроками исполнения Работ по Договору.</w:t>
      </w:r>
    </w:p>
    <w:p w:rsidR="00B358F4" w:rsidRPr="00B5796D" w:rsidRDefault="00B358F4" w:rsidP="00B358F4">
      <w:pPr>
        <w:spacing w:after="0"/>
        <w:ind w:firstLine="709"/>
        <w:rPr>
          <w:rFonts w:eastAsia="Calibri"/>
          <w:color w:val="000000"/>
          <w:sz w:val="25"/>
          <w:szCs w:val="25"/>
        </w:rPr>
      </w:pPr>
      <w:r w:rsidRPr="00B5796D">
        <w:rPr>
          <w:rFonts w:eastAsia="Calibri"/>
          <w:color w:val="000000"/>
          <w:sz w:val="25"/>
          <w:szCs w:val="25"/>
        </w:rPr>
        <w:t>5.2.4. Назначить ответственного представителя Заказчика для контроля и надзора за ходом выполнения Работ и приемку выполненных Работ по Договору.</w:t>
      </w:r>
    </w:p>
    <w:p w:rsidR="00B358F4" w:rsidRPr="00B5796D" w:rsidRDefault="00B358F4" w:rsidP="00B358F4">
      <w:pPr>
        <w:spacing w:after="0"/>
        <w:ind w:firstLine="709"/>
        <w:rPr>
          <w:rFonts w:eastAsia="Calibri"/>
          <w:color w:val="000000"/>
          <w:sz w:val="25"/>
          <w:szCs w:val="25"/>
        </w:rPr>
      </w:pPr>
      <w:r w:rsidRPr="00B5796D">
        <w:rPr>
          <w:rFonts w:eastAsia="Calibri"/>
          <w:color w:val="000000"/>
          <w:sz w:val="25"/>
          <w:szCs w:val="25"/>
        </w:rPr>
        <w:t>5.2.5. Выполнить в полном объеме и качественно все свои обязательства, предусмотренные настоящим Договором.</w:t>
      </w:r>
    </w:p>
    <w:p w:rsidR="00B358F4" w:rsidRPr="00B5796D" w:rsidRDefault="00B358F4" w:rsidP="00B358F4">
      <w:pPr>
        <w:spacing w:after="0"/>
        <w:jc w:val="center"/>
        <w:rPr>
          <w:b/>
          <w:color w:val="000000"/>
          <w:sz w:val="25"/>
          <w:szCs w:val="25"/>
        </w:rPr>
      </w:pPr>
      <w:r w:rsidRPr="00B5796D">
        <w:rPr>
          <w:b/>
          <w:color w:val="000000"/>
          <w:sz w:val="25"/>
          <w:szCs w:val="25"/>
        </w:rPr>
        <w:t>6. СДАЧА И ПРИЕМКА ВЫПОЛНЕННЫХ РАБОТ</w:t>
      </w:r>
    </w:p>
    <w:p w:rsidR="00B358F4" w:rsidRPr="00B5796D" w:rsidRDefault="00B358F4" w:rsidP="00B358F4">
      <w:pPr>
        <w:spacing w:after="0"/>
        <w:ind w:firstLine="709"/>
        <w:rPr>
          <w:color w:val="000000"/>
          <w:sz w:val="25"/>
          <w:szCs w:val="25"/>
        </w:rPr>
      </w:pPr>
      <w:r w:rsidRPr="00B5796D">
        <w:rPr>
          <w:color w:val="000000"/>
          <w:sz w:val="25"/>
          <w:szCs w:val="25"/>
        </w:rPr>
        <w:t xml:space="preserve">6.1. Заказчик приступает к приемке Работ в течение </w:t>
      </w:r>
      <w:r>
        <w:rPr>
          <w:color w:val="000000"/>
          <w:sz w:val="25"/>
          <w:szCs w:val="25"/>
        </w:rPr>
        <w:t>3 (</w:t>
      </w:r>
      <w:r w:rsidRPr="00B5563E">
        <w:rPr>
          <w:color w:val="000000"/>
          <w:sz w:val="25"/>
          <w:szCs w:val="25"/>
        </w:rPr>
        <w:t>Трех) рабочих дней после получения сооб</w:t>
      </w:r>
      <w:r>
        <w:rPr>
          <w:color w:val="000000"/>
          <w:sz w:val="25"/>
          <w:szCs w:val="25"/>
        </w:rPr>
        <w:t xml:space="preserve">щения Подрядчика о готовности </w:t>
      </w:r>
      <w:r w:rsidRPr="00B5563E">
        <w:rPr>
          <w:color w:val="000000"/>
          <w:sz w:val="25"/>
          <w:szCs w:val="25"/>
        </w:rPr>
        <w:t>Работ</w:t>
      </w:r>
      <w:r>
        <w:rPr>
          <w:color w:val="000000"/>
          <w:sz w:val="25"/>
          <w:szCs w:val="25"/>
        </w:rPr>
        <w:t xml:space="preserve"> к сдаче</w:t>
      </w:r>
      <w:r w:rsidRPr="00B5563E">
        <w:rPr>
          <w:color w:val="000000"/>
          <w:sz w:val="25"/>
          <w:szCs w:val="25"/>
        </w:rPr>
        <w:t>.</w:t>
      </w:r>
    </w:p>
    <w:p w:rsidR="00B358F4" w:rsidRPr="00B5796D" w:rsidRDefault="00B358F4" w:rsidP="00B358F4">
      <w:pPr>
        <w:spacing w:after="0"/>
        <w:ind w:firstLine="709"/>
        <w:rPr>
          <w:color w:val="000000"/>
          <w:sz w:val="25"/>
          <w:szCs w:val="25"/>
        </w:rPr>
      </w:pPr>
      <w:r w:rsidRPr="00B5796D">
        <w:rPr>
          <w:color w:val="000000"/>
          <w:sz w:val="25"/>
          <w:szCs w:val="25"/>
        </w:rPr>
        <w:t>6.2. Подрядчик организует и осуществляет приемку результатов Работ, с участием Заказчика. Сдача-приемка выполненн</w:t>
      </w:r>
      <w:r>
        <w:rPr>
          <w:color w:val="000000"/>
          <w:sz w:val="25"/>
          <w:szCs w:val="25"/>
        </w:rPr>
        <w:t>ых</w:t>
      </w:r>
      <w:r w:rsidRPr="00B5796D">
        <w:rPr>
          <w:color w:val="000000"/>
          <w:sz w:val="25"/>
          <w:szCs w:val="25"/>
        </w:rPr>
        <w:t xml:space="preserve"> Работ осуществляется путем подписания Сторонами Акта сдачи-приемки выполненных Работ</w:t>
      </w:r>
      <w:r>
        <w:rPr>
          <w:color w:val="000000"/>
          <w:sz w:val="25"/>
          <w:szCs w:val="25"/>
        </w:rPr>
        <w:t xml:space="preserve"> (Форма Приложение № 5 к настоящему Договору)</w:t>
      </w:r>
      <w:r w:rsidRPr="00B5796D">
        <w:rPr>
          <w:color w:val="000000"/>
          <w:sz w:val="25"/>
          <w:szCs w:val="25"/>
        </w:rPr>
        <w:t>.</w:t>
      </w:r>
    </w:p>
    <w:p w:rsidR="00B358F4" w:rsidRPr="00B5796D" w:rsidRDefault="00B358F4" w:rsidP="00B358F4">
      <w:pPr>
        <w:spacing w:after="0"/>
        <w:ind w:firstLine="709"/>
        <w:rPr>
          <w:color w:val="000000"/>
          <w:sz w:val="25"/>
          <w:szCs w:val="25"/>
        </w:rPr>
      </w:pPr>
      <w:r w:rsidRPr="00B5796D">
        <w:rPr>
          <w:color w:val="000000"/>
          <w:sz w:val="25"/>
          <w:szCs w:val="25"/>
        </w:rPr>
        <w:t>6.3. В случае, если Заказчик отказывается от подписания Акта сдачи-приемки выполненных работ, то он обязан в десятидневный срок со дня получения Акта направить Подрядчику мотивированный отказ. Подрядчик после устранения выявленных замечаний составляет новый Акт и направляет его Заказчику. После подписания Сторонами Акта сдачи-приемки выполненных Работ.</w:t>
      </w:r>
    </w:p>
    <w:p w:rsidR="00B358F4" w:rsidRPr="00B5796D" w:rsidRDefault="00B358F4" w:rsidP="00B358F4">
      <w:pPr>
        <w:spacing w:after="0"/>
        <w:ind w:firstLine="709"/>
        <w:rPr>
          <w:color w:val="000000"/>
          <w:sz w:val="25"/>
          <w:szCs w:val="25"/>
        </w:rPr>
      </w:pPr>
      <w:r w:rsidRPr="00B5796D">
        <w:rPr>
          <w:color w:val="000000"/>
          <w:sz w:val="25"/>
          <w:szCs w:val="25"/>
        </w:rPr>
        <w:t>6.4. Подрядчик передает Заказчику за 3 (Три) календарных дня до начала приемки результата полностью выполненных им Работ два экземпляра исполнительной документации, с письменным подтверждением соответствия переданной документации фактически выполненным Работам.</w:t>
      </w:r>
    </w:p>
    <w:p w:rsidR="00B358F4" w:rsidRPr="00B5796D" w:rsidRDefault="00B358F4" w:rsidP="00B358F4">
      <w:pPr>
        <w:spacing w:after="0"/>
        <w:jc w:val="center"/>
        <w:rPr>
          <w:color w:val="000000"/>
          <w:sz w:val="25"/>
          <w:szCs w:val="25"/>
        </w:rPr>
      </w:pPr>
      <w:r w:rsidRPr="00B5796D">
        <w:rPr>
          <w:b/>
          <w:color w:val="000000"/>
          <w:sz w:val="25"/>
          <w:szCs w:val="25"/>
        </w:rPr>
        <w:t>7. ОБЕСПЕЧЕНИЕ МАТЕРИАЛАМИ И ОБОРУДОВАНИЕМ</w:t>
      </w:r>
    </w:p>
    <w:p w:rsidR="00B358F4" w:rsidRPr="00B5796D" w:rsidRDefault="00B358F4" w:rsidP="00B358F4">
      <w:pPr>
        <w:spacing w:after="0"/>
        <w:ind w:firstLine="709"/>
        <w:rPr>
          <w:color w:val="000000"/>
          <w:sz w:val="25"/>
          <w:szCs w:val="25"/>
        </w:rPr>
      </w:pPr>
      <w:r>
        <w:rPr>
          <w:color w:val="000000"/>
          <w:sz w:val="25"/>
          <w:szCs w:val="25"/>
        </w:rPr>
        <w:t>7.1. Подрядчик</w:t>
      </w:r>
      <w:r w:rsidRPr="00B5796D">
        <w:rPr>
          <w:color w:val="000000"/>
          <w:sz w:val="25"/>
          <w:szCs w:val="25"/>
        </w:rPr>
        <w:t xml:space="preserve"> принимает на себя обязательство по обеспечению объекта Работ материальными ресурсами, необходимыми для выполнения Работ, упомянутых в п.1.1</w:t>
      </w:r>
      <w:proofErr w:type="gramStart"/>
      <w:r w:rsidRPr="00B5796D">
        <w:rPr>
          <w:color w:val="000000"/>
          <w:sz w:val="25"/>
          <w:szCs w:val="25"/>
        </w:rPr>
        <w:t>. в</w:t>
      </w:r>
      <w:proofErr w:type="gramEnd"/>
      <w:r w:rsidRPr="00B5796D">
        <w:rPr>
          <w:color w:val="000000"/>
          <w:sz w:val="25"/>
          <w:szCs w:val="25"/>
        </w:rPr>
        <w:t xml:space="preserve"> соответствии с технической документацией или номенклатурой поставки.</w:t>
      </w:r>
    </w:p>
    <w:p w:rsidR="00B358F4" w:rsidRPr="00B5796D" w:rsidRDefault="00B358F4" w:rsidP="00B358F4">
      <w:pPr>
        <w:spacing w:after="0"/>
        <w:jc w:val="center"/>
        <w:rPr>
          <w:b/>
          <w:color w:val="000000"/>
          <w:sz w:val="25"/>
          <w:szCs w:val="25"/>
        </w:rPr>
      </w:pPr>
      <w:r w:rsidRPr="00B5796D">
        <w:rPr>
          <w:b/>
          <w:color w:val="000000"/>
          <w:sz w:val="25"/>
          <w:szCs w:val="25"/>
        </w:rPr>
        <w:t>8. КОНТРОЛЬ И НАДЗОР ЗА ИСПОЛНЕНИЕМ ДОГОВОРА</w:t>
      </w:r>
    </w:p>
    <w:p w:rsidR="00B358F4" w:rsidRPr="00B5796D" w:rsidRDefault="00B358F4" w:rsidP="00B358F4">
      <w:pPr>
        <w:spacing w:after="0"/>
        <w:ind w:firstLine="709"/>
        <w:rPr>
          <w:color w:val="000000"/>
          <w:sz w:val="25"/>
          <w:szCs w:val="25"/>
        </w:rPr>
      </w:pPr>
      <w:r w:rsidRPr="00B5796D">
        <w:rPr>
          <w:color w:val="000000"/>
          <w:sz w:val="25"/>
          <w:szCs w:val="25"/>
        </w:rPr>
        <w:t>8.1. Заказчик назначает своего ответственного представителя, который от его имени осуществляет технический надзор и контроль за ходом и качеством выполняемых Подрядчиком Работ, соблюдением графика выполнения Работ, качеством используемых Подрядчиком материалов.</w:t>
      </w:r>
    </w:p>
    <w:p w:rsidR="00B358F4" w:rsidRPr="00B5796D" w:rsidRDefault="00B358F4" w:rsidP="00B358F4">
      <w:pPr>
        <w:spacing w:after="0"/>
        <w:ind w:firstLine="709"/>
        <w:rPr>
          <w:color w:val="000000"/>
          <w:sz w:val="25"/>
          <w:szCs w:val="25"/>
        </w:rPr>
      </w:pPr>
      <w:r w:rsidRPr="00B5796D">
        <w:rPr>
          <w:color w:val="000000"/>
          <w:sz w:val="25"/>
          <w:szCs w:val="25"/>
        </w:rPr>
        <w:t>8.2. Подрядчик ведет журнал производства Работ, в котором отражается весь ход фактического производства Работ, а также все факты и обстоятельства, связанные с производством Работ, имеющие значение во взаимоотношениях Заказчика и Подрядчика.</w:t>
      </w:r>
    </w:p>
    <w:p w:rsidR="00B358F4" w:rsidRPr="00B5796D" w:rsidRDefault="00B358F4" w:rsidP="00B358F4">
      <w:pPr>
        <w:spacing w:after="0"/>
        <w:ind w:firstLine="709"/>
        <w:rPr>
          <w:color w:val="000000"/>
          <w:sz w:val="25"/>
          <w:szCs w:val="25"/>
        </w:rPr>
      </w:pPr>
      <w:r w:rsidRPr="00B5796D">
        <w:rPr>
          <w:color w:val="000000"/>
          <w:sz w:val="25"/>
          <w:szCs w:val="25"/>
        </w:rPr>
        <w:t>8.3. Осуществляя контроль за ведением Работ, Заказчик не вмешивается в оперативно-хозяйственную деятельность Подрядчика.</w:t>
      </w:r>
    </w:p>
    <w:p w:rsidR="00B358F4" w:rsidRPr="00B5796D" w:rsidRDefault="00B358F4" w:rsidP="00B358F4">
      <w:pPr>
        <w:spacing w:after="0"/>
        <w:ind w:firstLine="720"/>
        <w:jc w:val="center"/>
        <w:rPr>
          <w:b/>
          <w:sz w:val="25"/>
          <w:szCs w:val="25"/>
        </w:rPr>
      </w:pPr>
      <w:r w:rsidRPr="00B5796D">
        <w:rPr>
          <w:b/>
          <w:sz w:val="25"/>
          <w:szCs w:val="25"/>
        </w:rPr>
        <w:t>9. ОТВЕТСТВЕННОСТЬ СТОРОН</w:t>
      </w:r>
    </w:p>
    <w:p w:rsidR="00B358F4" w:rsidRPr="00B5796D" w:rsidRDefault="00B358F4" w:rsidP="00B358F4">
      <w:pPr>
        <w:adjustRightInd w:val="0"/>
        <w:spacing w:after="0"/>
        <w:ind w:firstLine="709"/>
        <w:rPr>
          <w:bCs/>
          <w:iCs/>
          <w:sz w:val="25"/>
          <w:szCs w:val="25"/>
        </w:rPr>
      </w:pPr>
      <w:r w:rsidRPr="00B5796D">
        <w:rPr>
          <w:sz w:val="25"/>
          <w:szCs w:val="25"/>
        </w:rPr>
        <w:t xml:space="preserve">9.1. </w:t>
      </w:r>
      <w:r w:rsidRPr="00B5796D">
        <w:rPr>
          <w:bCs/>
          <w:iCs/>
          <w:sz w:val="25"/>
          <w:szCs w:val="25"/>
        </w:rPr>
        <w:t>За неисполнение или ненадлежащее исполнение обязательств по настоящему Договору Стороны несут имущественную ответственность в соответствии с действующим законодательством РФ.</w:t>
      </w:r>
    </w:p>
    <w:p w:rsidR="00B358F4" w:rsidRPr="00B5796D" w:rsidRDefault="00B358F4" w:rsidP="00B358F4">
      <w:pPr>
        <w:spacing w:after="0"/>
        <w:ind w:firstLine="709"/>
        <w:rPr>
          <w:sz w:val="25"/>
          <w:szCs w:val="25"/>
        </w:rPr>
      </w:pPr>
      <w:r w:rsidRPr="00B5796D">
        <w:rPr>
          <w:bCs/>
          <w:iCs/>
          <w:sz w:val="25"/>
          <w:szCs w:val="25"/>
        </w:rPr>
        <w:t xml:space="preserve">9.2. В случае просрочки исполнения </w:t>
      </w:r>
      <w:r w:rsidRPr="00B5796D">
        <w:rPr>
          <w:color w:val="000000"/>
          <w:sz w:val="25"/>
          <w:szCs w:val="25"/>
        </w:rPr>
        <w:t>Подрядчиком</w:t>
      </w:r>
      <w:r w:rsidRPr="00B5796D">
        <w:rPr>
          <w:bCs/>
          <w:iCs/>
          <w:sz w:val="25"/>
          <w:szCs w:val="25"/>
        </w:rPr>
        <w:t xml:space="preserve"> обязательств (в том числе гарантийного обязательства), предусмотренных Договором, а также в иных случаях ненадлежащего исполнения обязательств Заказчик направляет </w:t>
      </w:r>
      <w:r w:rsidRPr="00B5796D">
        <w:rPr>
          <w:color w:val="000000"/>
          <w:sz w:val="25"/>
          <w:szCs w:val="25"/>
        </w:rPr>
        <w:t>Подрядчику</w:t>
      </w:r>
      <w:r w:rsidRPr="00B5796D">
        <w:rPr>
          <w:bCs/>
          <w:iCs/>
          <w:sz w:val="25"/>
          <w:szCs w:val="25"/>
        </w:rPr>
        <w:t xml:space="preserve"> требование об уплате неустоек (штрафов, пеней). Заказчик вправе при расчете по Договору удержать сумму неустойки (штрафа, пеней) из подлежащей к оплате суммы за выполненные Работы, если </w:t>
      </w:r>
      <w:r w:rsidRPr="00B5796D">
        <w:rPr>
          <w:color w:val="000000"/>
          <w:sz w:val="25"/>
          <w:szCs w:val="25"/>
        </w:rPr>
        <w:t>Подрядчик</w:t>
      </w:r>
      <w:r w:rsidRPr="00B5796D">
        <w:rPr>
          <w:bCs/>
          <w:iCs/>
          <w:sz w:val="25"/>
          <w:szCs w:val="25"/>
        </w:rPr>
        <w:t xml:space="preserve"> не уплатил их в указанный в требовании срок.</w:t>
      </w:r>
    </w:p>
    <w:p w:rsidR="00B358F4" w:rsidRPr="00B5796D" w:rsidRDefault="00B358F4" w:rsidP="00B358F4">
      <w:pPr>
        <w:adjustRightInd w:val="0"/>
        <w:spacing w:after="0"/>
        <w:ind w:firstLine="709"/>
        <w:rPr>
          <w:bCs/>
          <w:iCs/>
          <w:sz w:val="25"/>
          <w:szCs w:val="25"/>
        </w:rPr>
      </w:pPr>
      <w:r w:rsidRPr="00B5796D">
        <w:rPr>
          <w:bCs/>
          <w:iCs/>
          <w:sz w:val="25"/>
          <w:szCs w:val="25"/>
        </w:rPr>
        <w:t xml:space="preserve">9.3. Пеня начисляется за каждый день просрочки исполнения обязательства </w:t>
      </w:r>
      <w:r w:rsidRPr="00B5796D">
        <w:rPr>
          <w:color w:val="000000"/>
          <w:sz w:val="25"/>
          <w:szCs w:val="25"/>
        </w:rPr>
        <w:t>Подрядчиком</w:t>
      </w:r>
      <w:r w:rsidRPr="00B5796D">
        <w:rPr>
          <w:bCs/>
          <w:iCs/>
          <w:sz w:val="25"/>
          <w:szCs w:val="25"/>
        </w:rPr>
        <w:t xml:space="preserve">, предусмотренного Договором, начиная со дня, следующего после дня </w:t>
      </w:r>
      <w:r w:rsidRPr="00B5796D">
        <w:rPr>
          <w:bCs/>
          <w:iCs/>
          <w:sz w:val="25"/>
          <w:szCs w:val="25"/>
        </w:rPr>
        <w:lastRenderedPageBreak/>
        <w:t>истечения установленного Договором срока исполнения обязательства, и устанавливается в размере 0,</w:t>
      </w:r>
      <w:r>
        <w:rPr>
          <w:bCs/>
          <w:iCs/>
          <w:sz w:val="25"/>
          <w:szCs w:val="25"/>
        </w:rPr>
        <w:t>3</w:t>
      </w:r>
      <w:r w:rsidRPr="00B5796D">
        <w:rPr>
          <w:bCs/>
          <w:iCs/>
          <w:sz w:val="25"/>
          <w:szCs w:val="25"/>
        </w:rPr>
        <w:t xml:space="preserve"> % от цены Договора за каждый день просрочки </w:t>
      </w:r>
      <w:r w:rsidRPr="00B5563E">
        <w:rPr>
          <w:bCs/>
          <w:iCs/>
          <w:sz w:val="25"/>
          <w:szCs w:val="25"/>
        </w:rPr>
        <w:t>выполнения Работ</w:t>
      </w:r>
      <w:r w:rsidRPr="00B5796D">
        <w:rPr>
          <w:bCs/>
          <w:iCs/>
          <w:sz w:val="25"/>
          <w:szCs w:val="25"/>
        </w:rPr>
        <w:t>.</w:t>
      </w:r>
    </w:p>
    <w:p w:rsidR="00B358F4" w:rsidRPr="00B5796D" w:rsidRDefault="00B358F4" w:rsidP="00B358F4">
      <w:pPr>
        <w:adjustRightInd w:val="0"/>
        <w:spacing w:after="0"/>
        <w:ind w:firstLine="709"/>
        <w:rPr>
          <w:bCs/>
          <w:iCs/>
          <w:sz w:val="25"/>
          <w:szCs w:val="25"/>
        </w:rPr>
      </w:pPr>
      <w:r w:rsidRPr="00B5796D">
        <w:rPr>
          <w:bCs/>
          <w:iCs/>
          <w:sz w:val="25"/>
          <w:szCs w:val="25"/>
        </w:rPr>
        <w:t xml:space="preserve">9.4. Штрафы начисляются за ненадлежащее исполнение </w:t>
      </w:r>
      <w:r w:rsidRPr="00B5796D">
        <w:rPr>
          <w:color w:val="000000"/>
          <w:sz w:val="25"/>
          <w:szCs w:val="25"/>
        </w:rPr>
        <w:t>Подрядчиком</w:t>
      </w:r>
      <w:r w:rsidRPr="00B5796D">
        <w:rPr>
          <w:bCs/>
          <w:iCs/>
          <w:sz w:val="25"/>
          <w:szCs w:val="25"/>
        </w:rPr>
        <w:t xml:space="preserve"> обязательств, предусмотренных Договором, за исключением просрочки исполнения обязательств (в том числе гарантийного обязательства), за которые начисляется пеня. Размер штрафа устанавливается Договором в виде фиксированной суммы в размере 10 (Десять) процентов от цены Договора</w:t>
      </w:r>
      <w:r w:rsidRPr="00B5796D">
        <w:rPr>
          <w:sz w:val="25"/>
          <w:szCs w:val="25"/>
        </w:rPr>
        <w:t>.</w:t>
      </w:r>
    </w:p>
    <w:p w:rsidR="00B358F4" w:rsidRPr="00B5796D" w:rsidRDefault="00B358F4" w:rsidP="00B358F4">
      <w:pPr>
        <w:adjustRightInd w:val="0"/>
        <w:spacing w:after="0"/>
        <w:ind w:firstLine="709"/>
        <w:rPr>
          <w:sz w:val="25"/>
          <w:szCs w:val="25"/>
        </w:rPr>
      </w:pPr>
      <w:r w:rsidRPr="00B5796D">
        <w:rPr>
          <w:sz w:val="25"/>
          <w:szCs w:val="25"/>
        </w:rPr>
        <w:t xml:space="preserve">9.5. Уплата неустойки или применение иной формы ответственности (пени, возмещение убытков) не освобождает Стороны от исполнения обязательств по настоящему Договору. </w:t>
      </w:r>
    </w:p>
    <w:p w:rsidR="00B358F4" w:rsidRPr="00B5796D" w:rsidRDefault="00B358F4" w:rsidP="00B358F4">
      <w:pPr>
        <w:spacing w:after="0"/>
        <w:jc w:val="center"/>
        <w:rPr>
          <w:rFonts w:eastAsia="Arial Unicode MS"/>
          <w:b/>
          <w:sz w:val="25"/>
          <w:szCs w:val="25"/>
        </w:rPr>
      </w:pPr>
      <w:r w:rsidRPr="00B5796D">
        <w:rPr>
          <w:rFonts w:eastAsia="Arial Unicode MS"/>
          <w:b/>
          <w:sz w:val="25"/>
          <w:szCs w:val="25"/>
        </w:rPr>
        <w:t>10. ФОРС-МАЖОР</w:t>
      </w:r>
    </w:p>
    <w:p w:rsidR="00B358F4" w:rsidRPr="00B5796D" w:rsidRDefault="00B358F4" w:rsidP="00B358F4">
      <w:pPr>
        <w:spacing w:after="0"/>
        <w:ind w:firstLine="709"/>
        <w:rPr>
          <w:sz w:val="25"/>
          <w:szCs w:val="25"/>
        </w:rPr>
      </w:pPr>
      <w:r w:rsidRPr="00B5796D">
        <w:rPr>
          <w:sz w:val="25"/>
          <w:szCs w:val="25"/>
        </w:rPr>
        <w:t>10.1. Стороны освобождаются от ответственности за частичное или полное неисполнение своих обязательств по настоящему Договору, если их исполнению препятствует чрезвычайное и непредотвратимое при данных условиях обстоятельство (непреодолимая сила), а именно пожар, стихийное бедствие, авария, военные или боевые действия, эпидемии, массовые беспорядки, забастовки.</w:t>
      </w:r>
    </w:p>
    <w:p w:rsidR="00B358F4" w:rsidRPr="00B5796D" w:rsidRDefault="00B358F4" w:rsidP="00B358F4">
      <w:pPr>
        <w:spacing w:after="0"/>
        <w:ind w:firstLine="709"/>
        <w:rPr>
          <w:bCs/>
          <w:iCs/>
          <w:sz w:val="25"/>
          <w:szCs w:val="25"/>
        </w:rPr>
      </w:pPr>
      <w:r w:rsidRPr="00B5796D">
        <w:rPr>
          <w:sz w:val="25"/>
          <w:szCs w:val="25"/>
        </w:rPr>
        <w:t>10.2. При возникновении обстоятельств непреодолимой силы, препятствующих исполнению обязательств по настоящему Договору одной из Сторон, она обязана уведомить другую Сторону в письменной форме не позднее 3 (Трех) календарных дней с момента возникновения таких обстоятельств, при этом срок выполнения обязательств по настоящему Договору переносится соразмерно времени, в течение которого действовали такие обстоятельства.</w:t>
      </w:r>
    </w:p>
    <w:p w:rsidR="00B358F4" w:rsidRPr="00B5796D" w:rsidRDefault="00B358F4" w:rsidP="00B358F4">
      <w:pPr>
        <w:spacing w:after="0"/>
        <w:ind w:firstLine="709"/>
        <w:rPr>
          <w:sz w:val="25"/>
          <w:szCs w:val="25"/>
        </w:rPr>
      </w:pPr>
      <w:r w:rsidRPr="00B5796D">
        <w:rPr>
          <w:sz w:val="25"/>
          <w:szCs w:val="25"/>
        </w:rPr>
        <w:t>Факты, изложенные в уведомлении, должны</w:t>
      </w:r>
      <w:r w:rsidRPr="00B5796D">
        <w:rPr>
          <w:bCs/>
          <w:iCs/>
          <w:sz w:val="25"/>
          <w:szCs w:val="25"/>
        </w:rPr>
        <w:t xml:space="preserve"> быть документально подтверждены Торгово-промышленной палатой либо иным компетентным государственным органом. </w:t>
      </w:r>
      <w:proofErr w:type="spellStart"/>
      <w:r w:rsidRPr="00B5796D">
        <w:rPr>
          <w:sz w:val="25"/>
          <w:szCs w:val="25"/>
        </w:rPr>
        <w:t>Неуведомление</w:t>
      </w:r>
      <w:proofErr w:type="spellEnd"/>
      <w:r w:rsidRPr="00B5796D">
        <w:rPr>
          <w:sz w:val="25"/>
          <w:szCs w:val="25"/>
        </w:rPr>
        <w:t xml:space="preserve"> или несвоевременное уведомление лишает виновную Сторону права на освобождение от обязательств, вследствие указанных обстоятельств. </w:t>
      </w:r>
    </w:p>
    <w:p w:rsidR="00B358F4" w:rsidRPr="00B5796D" w:rsidRDefault="00B358F4" w:rsidP="00B358F4">
      <w:pPr>
        <w:spacing w:after="0"/>
        <w:ind w:firstLine="709"/>
        <w:rPr>
          <w:sz w:val="25"/>
          <w:szCs w:val="25"/>
        </w:rPr>
      </w:pPr>
      <w:r w:rsidRPr="00B5796D">
        <w:rPr>
          <w:sz w:val="25"/>
          <w:szCs w:val="25"/>
        </w:rPr>
        <w:t>10.3. Если обстоятельства непреодолимой силы действуют на протяжении трех последовательных месяцев и не обнаруживают признаков прекращения, Договор может быть расторгнут любой Стороной путем направления уведомления другой Стороне.</w:t>
      </w:r>
    </w:p>
    <w:p w:rsidR="00B358F4" w:rsidRPr="00B5796D" w:rsidRDefault="00B358F4" w:rsidP="00B358F4">
      <w:pPr>
        <w:spacing w:after="0"/>
        <w:jc w:val="center"/>
        <w:rPr>
          <w:rFonts w:eastAsia="Arial Unicode MS"/>
          <w:b/>
          <w:sz w:val="25"/>
          <w:szCs w:val="25"/>
        </w:rPr>
      </w:pPr>
      <w:r w:rsidRPr="00B5796D">
        <w:rPr>
          <w:rFonts w:eastAsia="Arial Unicode MS"/>
          <w:b/>
          <w:sz w:val="25"/>
          <w:szCs w:val="25"/>
        </w:rPr>
        <w:t>11. РАЗРЕШЕНИЕ СПОРОВ</w:t>
      </w:r>
    </w:p>
    <w:p w:rsidR="00B358F4" w:rsidRPr="00B5796D" w:rsidRDefault="00B358F4" w:rsidP="00B358F4">
      <w:pPr>
        <w:spacing w:after="0"/>
        <w:ind w:firstLine="709"/>
        <w:rPr>
          <w:rFonts w:eastAsia="Calibri"/>
          <w:sz w:val="25"/>
          <w:szCs w:val="25"/>
        </w:rPr>
      </w:pPr>
      <w:r w:rsidRPr="00B5796D">
        <w:rPr>
          <w:rFonts w:eastAsia="Calibri"/>
          <w:sz w:val="25"/>
          <w:szCs w:val="25"/>
        </w:rPr>
        <w:t>11.1. Все споры, разногласия или требования, возникающие из настоящего Договора или в связи с ним, в том числе касающиеся его исполнения, нарушения, изменения, прекращения или недействительности, разрешаются в Арбитражном суде Республики Марий Эл.</w:t>
      </w:r>
    </w:p>
    <w:p w:rsidR="00B358F4" w:rsidRPr="00B5796D" w:rsidRDefault="00B358F4" w:rsidP="00B358F4">
      <w:pPr>
        <w:spacing w:after="0"/>
        <w:ind w:firstLine="709"/>
        <w:rPr>
          <w:rFonts w:eastAsia="Calibri"/>
          <w:sz w:val="25"/>
          <w:szCs w:val="25"/>
        </w:rPr>
      </w:pPr>
      <w:r w:rsidRPr="00B5796D">
        <w:rPr>
          <w:rFonts w:eastAsia="Calibri"/>
          <w:sz w:val="25"/>
          <w:szCs w:val="25"/>
        </w:rPr>
        <w:t>11.2. До передачи спора на разрешение суда Сторонами должен быть соблюден претензионный порядок его урегулирования.</w:t>
      </w:r>
    </w:p>
    <w:p w:rsidR="00B358F4" w:rsidRPr="00B5796D" w:rsidRDefault="00B358F4" w:rsidP="00B358F4">
      <w:pPr>
        <w:spacing w:after="0"/>
        <w:ind w:firstLine="709"/>
        <w:rPr>
          <w:rFonts w:eastAsia="Calibri"/>
          <w:sz w:val="25"/>
          <w:szCs w:val="25"/>
        </w:rPr>
      </w:pPr>
      <w:r w:rsidRPr="00B5796D">
        <w:rPr>
          <w:rFonts w:eastAsia="Calibri"/>
          <w:sz w:val="25"/>
          <w:szCs w:val="25"/>
        </w:rPr>
        <w:t>11.3. Претензия должна быть составлена в письменном виде, подписана уполномоченным лицом и выслана по факсу или по почте заказным письмом с уведомлением о вручении.</w:t>
      </w:r>
    </w:p>
    <w:p w:rsidR="00B358F4" w:rsidRPr="00B5796D" w:rsidRDefault="00B358F4" w:rsidP="00B358F4">
      <w:pPr>
        <w:spacing w:after="0"/>
        <w:ind w:firstLine="709"/>
        <w:rPr>
          <w:rFonts w:eastAsia="Calibri"/>
          <w:sz w:val="25"/>
          <w:szCs w:val="25"/>
        </w:rPr>
      </w:pPr>
      <w:r w:rsidRPr="00B5796D">
        <w:rPr>
          <w:rFonts w:eastAsia="Calibri"/>
          <w:sz w:val="25"/>
          <w:szCs w:val="25"/>
        </w:rPr>
        <w:t>11.4. Сторона, получившая претензию, обязана рассмотреть ее в течение 15-ти (Пятнадцати) календарных дней с момента получения и направить другой Стороне мотивированный ответ.</w:t>
      </w:r>
    </w:p>
    <w:p w:rsidR="00B358F4" w:rsidRPr="00B5796D" w:rsidRDefault="00B358F4" w:rsidP="00B358F4">
      <w:pPr>
        <w:spacing w:after="0"/>
        <w:ind w:firstLine="709"/>
        <w:rPr>
          <w:rFonts w:eastAsia="Calibri"/>
          <w:sz w:val="25"/>
          <w:szCs w:val="25"/>
        </w:rPr>
      </w:pPr>
      <w:r w:rsidRPr="00B5796D">
        <w:rPr>
          <w:rFonts w:eastAsia="Calibri"/>
          <w:sz w:val="25"/>
          <w:szCs w:val="25"/>
        </w:rPr>
        <w:t>11.5. Ответ на претензию направляется по факсу либо заказным письмом.</w:t>
      </w:r>
    </w:p>
    <w:p w:rsidR="00B358F4" w:rsidRPr="00B5796D" w:rsidRDefault="00B358F4" w:rsidP="00B358F4">
      <w:pPr>
        <w:tabs>
          <w:tab w:val="left" w:pos="0"/>
        </w:tabs>
        <w:spacing w:after="0"/>
        <w:contextualSpacing/>
        <w:jc w:val="center"/>
        <w:rPr>
          <w:rFonts w:eastAsia="Calibri"/>
          <w:b/>
          <w:bCs/>
          <w:iCs/>
          <w:sz w:val="25"/>
          <w:szCs w:val="25"/>
        </w:rPr>
      </w:pPr>
      <w:r w:rsidRPr="00B5796D">
        <w:rPr>
          <w:rFonts w:eastAsia="Calibri"/>
          <w:b/>
          <w:bCs/>
          <w:iCs/>
          <w:sz w:val="25"/>
          <w:szCs w:val="25"/>
        </w:rPr>
        <w:t>12. СРОК ДЕЙСТВИЯ, ИЗМЕНЕНИЯ И РАСТОРЖЕНИЯ ДОГОВОРА</w:t>
      </w:r>
    </w:p>
    <w:p w:rsidR="00B358F4" w:rsidRPr="00B5796D" w:rsidRDefault="00B358F4" w:rsidP="00B358F4">
      <w:pPr>
        <w:tabs>
          <w:tab w:val="left" w:pos="0"/>
        </w:tabs>
        <w:spacing w:after="0"/>
        <w:ind w:firstLine="709"/>
        <w:rPr>
          <w:rFonts w:eastAsia="Arial Unicode MS"/>
          <w:sz w:val="25"/>
          <w:szCs w:val="25"/>
        </w:rPr>
      </w:pPr>
      <w:r w:rsidRPr="00B5796D">
        <w:rPr>
          <w:rFonts w:eastAsia="Arial Unicode MS"/>
          <w:sz w:val="25"/>
          <w:szCs w:val="25"/>
        </w:rPr>
        <w:t>12.1. Договор вступает в силу с момента его подписания Сторонами.</w:t>
      </w:r>
    </w:p>
    <w:p w:rsidR="00B358F4" w:rsidRPr="00B5796D" w:rsidRDefault="00B358F4" w:rsidP="00B358F4">
      <w:pPr>
        <w:tabs>
          <w:tab w:val="left" w:pos="0"/>
        </w:tabs>
        <w:spacing w:after="0"/>
        <w:ind w:firstLine="709"/>
        <w:rPr>
          <w:rFonts w:eastAsia="Arial Unicode MS"/>
          <w:sz w:val="25"/>
          <w:szCs w:val="25"/>
          <w:highlight w:val="yellow"/>
        </w:rPr>
      </w:pPr>
      <w:r w:rsidRPr="00B5796D">
        <w:rPr>
          <w:rFonts w:eastAsia="Arial Unicode MS"/>
          <w:sz w:val="25"/>
          <w:szCs w:val="25"/>
        </w:rPr>
        <w:t xml:space="preserve">12.2. Договор действует </w:t>
      </w:r>
      <w:r w:rsidRPr="007C6169">
        <w:rPr>
          <w:rFonts w:eastAsia="Arial Unicode MS"/>
          <w:sz w:val="25"/>
          <w:szCs w:val="25"/>
        </w:rPr>
        <w:t>до «___» ________ 2025 года.</w:t>
      </w:r>
    </w:p>
    <w:p w:rsidR="00B358F4" w:rsidRPr="00B5796D" w:rsidRDefault="00B358F4" w:rsidP="00B358F4">
      <w:pPr>
        <w:tabs>
          <w:tab w:val="left" w:pos="0"/>
        </w:tabs>
        <w:spacing w:after="0"/>
        <w:ind w:firstLine="709"/>
        <w:rPr>
          <w:rFonts w:eastAsia="Arial Unicode MS"/>
          <w:sz w:val="25"/>
          <w:szCs w:val="25"/>
        </w:rPr>
      </w:pPr>
      <w:r w:rsidRPr="00B5796D">
        <w:rPr>
          <w:rFonts w:eastAsia="Arial Unicode MS"/>
          <w:sz w:val="25"/>
          <w:szCs w:val="25"/>
        </w:rPr>
        <w:t>12.3. Изменение положений настоящего Договора допускается в случаях, предусмотренных законодательством Российской Федерации. Изменения по соглашению Сторон оформляются в письменном виде путем подписания Сторонами дополнений к Договору. Все приложения и дополнения являются неотъемлемыми частями Договора.</w:t>
      </w:r>
    </w:p>
    <w:p w:rsidR="00B358F4" w:rsidRPr="00B5796D" w:rsidRDefault="00B358F4" w:rsidP="00B358F4">
      <w:pPr>
        <w:tabs>
          <w:tab w:val="left" w:pos="0"/>
        </w:tabs>
        <w:spacing w:after="0"/>
        <w:ind w:firstLine="709"/>
        <w:rPr>
          <w:sz w:val="25"/>
          <w:szCs w:val="25"/>
        </w:rPr>
      </w:pPr>
      <w:r w:rsidRPr="00B5796D">
        <w:rPr>
          <w:rFonts w:eastAsia="Arial Unicode MS"/>
          <w:sz w:val="25"/>
          <w:szCs w:val="25"/>
        </w:rPr>
        <w:t xml:space="preserve">12.4. </w:t>
      </w:r>
      <w:r w:rsidRPr="00B5796D">
        <w:rPr>
          <w:sz w:val="25"/>
          <w:szCs w:val="25"/>
        </w:rPr>
        <w:t>Расторжение настоящего Договора допускается по соглашению Сторон или решению суда по основаниям, предусмотренным гражданским законодательством.</w:t>
      </w:r>
    </w:p>
    <w:p w:rsidR="00B358F4" w:rsidRPr="00B5796D" w:rsidRDefault="00B358F4" w:rsidP="00B358F4">
      <w:pPr>
        <w:adjustRightInd w:val="0"/>
        <w:spacing w:after="0"/>
        <w:ind w:firstLine="709"/>
        <w:rPr>
          <w:sz w:val="25"/>
          <w:szCs w:val="25"/>
        </w:rPr>
      </w:pPr>
      <w:r w:rsidRPr="00B5796D">
        <w:rPr>
          <w:sz w:val="25"/>
          <w:szCs w:val="25"/>
        </w:rPr>
        <w:lastRenderedPageBreak/>
        <w:t>12.5. Договор может быть расторгнут Заказчиком в одностороннем порядке на основании мотивированного представления инициатора закупки в следующих случаях:</w:t>
      </w:r>
    </w:p>
    <w:p w:rsidR="00B358F4" w:rsidRPr="00B5796D" w:rsidRDefault="00B358F4" w:rsidP="00B358F4">
      <w:pPr>
        <w:adjustRightInd w:val="0"/>
        <w:spacing w:after="0"/>
        <w:ind w:firstLine="709"/>
        <w:rPr>
          <w:sz w:val="25"/>
          <w:szCs w:val="25"/>
        </w:rPr>
      </w:pPr>
      <w:proofErr w:type="gramStart"/>
      <w:r w:rsidRPr="00B5796D">
        <w:rPr>
          <w:sz w:val="25"/>
          <w:szCs w:val="25"/>
        </w:rPr>
        <w:t>а</w:t>
      </w:r>
      <w:proofErr w:type="gramEnd"/>
      <w:r w:rsidRPr="00B5796D">
        <w:rPr>
          <w:sz w:val="25"/>
          <w:szCs w:val="25"/>
        </w:rPr>
        <w:t>) если Подрядчик не приступает в установленный Договором срок к исполнению Договора или выполняет Работы таким образом, что окончание их к сроку, предусмотренному Договором, становится явно невозможным;</w:t>
      </w:r>
    </w:p>
    <w:p w:rsidR="00B358F4" w:rsidRPr="00B5796D" w:rsidRDefault="00B358F4" w:rsidP="00B358F4">
      <w:pPr>
        <w:adjustRightInd w:val="0"/>
        <w:spacing w:after="0"/>
        <w:ind w:firstLine="709"/>
        <w:rPr>
          <w:sz w:val="25"/>
          <w:szCs w:val="25"/>
        </w:rPr>
      </w:pPr>
      <w:proofErr w:type="gramStart"/>
      <w:r w:rsidRPr="00B5796D">
        <w:rPr>
          <w:sz w:val="25"/>
          <w:szCs w:val="25"/>
        </w:rPr>
        <w:t>б</w:t>
      </w:r>
      <w:proofErr w:type="gramEnd"/>
      <w:r w:rsidRPr="00B5796D">
        <w:rPr>
          <w:sz w:val="25"/>
          <w:szCs w:val="25"/>
        </w:rPr>
        <w:t>) если во время выполнения Работ Подрядчиком нарушены условия выполнения Договора, и в назначенный Заказчиком для устранения нарушений разумный срок Подрядчиком такие нарушения не устранены, либо являются существенными и неустранимыми;</w:t>
      </w:r>
    </w:p>
    <w:p w:rsidR="00B358F4" w:rsidRPr="00B5796D" w:rsidRDefault="00B358F4" w:rsidP="00B358F4">
      <w:pPr>
        <w:adjustRightInd w:val="0"/>
        <w:spacing w:after="0"/>
        <w:ind w:firstLine="709"/>
        <w:rPr>
          <w:sz w:val="25"/>
          <w:szCs w:val="25"/>
        </w:rPr>
      </w:pPr>
      <w:proofErr w:type="gramStart"/>
      <w:r w:rsidRPr="00B5796D">
        <w:rPr>
          <w:sz w:val="25"/>
          <w:szCs w:val="25"/>
        </w:rPr>
        <w:t>в</w:t>
      </w:r>
      <w:proofErr w:type="gramEnd"/>
      <w:r w:rsidRPr="00B5796D">
        <w:rPr>
          <w:sz w:val="25"/>
          <w:szCs w:val="25"/>
        </w:rPr>
        <w:t>) неоднократного (два или более) или существенного (более десяти календарных дней) нарушения Подрядчиком сроков выполнения Работ, указанных в Договоре;</w:t>
      </w:r>
    </w:p>
    <w:p w:rsidR="00B358F4" w:rsidRPr="00B5796D" w:rsidRDefault="00B358F4" w:rsidP="00B358F4">
      <w:pPr>
        <w:adjustRightInd w:val="0"/>
        <w:spacing w:after="0"/>
        <w:ind w:firstLine="709"/>
        <w:rPr>
          <w:sz w:val="25"/>
          <w:szCs w:val="25"/>
        </w:rPr>
      </w:pPr>
      <w:proofErr w:type="gramStart"/>
      <w:r w:rsidRPr="00B5796D">
        <w:rPr>
          <w:sz w:val="25"/>
          <w:szCs w:val="25"/>
        </w:rPr>
        <w:t>г</w:t>
      </w:r>
      <w:proofErr w:type="gramEnd"/>
      <w:r w:rsidRPr="00B5796D">
        <w:rPr>
          <w:sz w:val="25"/>
          <w:szCs w:val="25"/>
        </w:rPr>
        <w:t>) однократного грубого нарушения Подрядчиком правил и норм охраны труда, пожарной безопасности, радиационной безопасности, санитарно-эпидемиологической безопасности, создавшим реальную угрозу жизни и здоровью людей, а также имуществу Заказчика и третьих лиц;</w:t>
      </w:r>
    </w:p>
    <w:p w:rsidR="00B358F4" w:rsidRPr="00B5796D" w:rsidRDefault="00B358F4" w:rsidP="00B358F4">
      <w:pPr>
        <w:adjustRightInd w:val="0"/>
        <w:spacing w:after="0"/>
        <w:ind w:firstLine="709"/>
        <w:rPr>
          <w:sz w:val="25"/>
          <w:szCs w:val="25"/>
        </w:rPr>
      </w:pPr>
      <w:proofErr w:type="gramStart"/>
      <w:r w:rsidRPr="00B5796D">
        <w:rPr>
          <w:sz w:val="25"/>
          <w:szCs w:val="25"/>
        </w:rPr>
        <w:t>д</w:t>
      </w:r>
      <w:proofErr w:type="gramEnd"/>
      <w:r w:rsidRPr="00B5796D">
        <w:rPr>
          <w:sz w:val="25"/>
          <w:szCs w:val="25"/>
        </w:rPr>
        <w:t>) в случае установления недостоверности сведений, содержащихся в документах, представленных Подрядчиком на этапе размещения заказа;</w:t>
      </w:r>
    </w:p>
    <w:p w:rsidR="00B358F4" w:rsidRPr="00B5796D" w:rsidRDefault="00B358F4" w:rsidP="00B358F4">
      <w:pPr>
        <w:adjustRightInd w:val="0"/>
        <w:spacing w:after="0"/>
        <w:ind w:firstLine="709"/>
        <w:rPr>
          <w:sz w:val="25"/>
          <w:szCs w:val="25"/>
        </w:rPr>
      </w:pPr>
      <w:proofErr w:type="gramStart"/>
      <w:r w:rsidRPr="00B5796D">
        <w:rPr>
          <w:sz w:val="25"/>
          <w:szCs w:val="25"/>
        </w:rPr>
        <w:t>е</w:t>
      </w:r>
      <w:proofErr w:type="gramEnd"/>
      <w:r w:rsidRPr="00B5796D">
        <w:rPr>
          <w:sz w:val="25"/>
          <w:szCs w:val="25"/>
        </w:rPr>
        <w:t>) в случае установления факта проведения ликвидации Подрядчика или проведения в отношении него процедуры банкротства;</w:t>
      </w:r>
    </w:p>
    <w:p w:rsidR="00B358F4" w:rsidRPr="00B5796D" w:rsidRDefault="00B358F4" w:rsidP="00B358F4">
      <w:pPr>
        <w:adjustRightInd w:val="0"/>
        <w:spacing w:after="0"/>
        <w:ind w:firstLine="709"/>
        <w:rPr>
          <w:sz w:val="25"/>
          <w:szCs w:val="25"/>
        </w:rPr>
      </w:pPr>
      <w:proofErr w:type="gramStart"/>
      <w:r w:rsidRPr="00B5796D">
        <w:rPr>
          <w:sz w:val="25"/>
          <w:szCs w:val="25"/>
        </w:rPr>
        <w:t>ё</w:t>
      </w:r>
      <w:proofErr w:type="gramEnd"/>
      <w:r w:rsidRPr="00B5796D">
        <w:rPr>
          <w:sz w:val="25"/>
          <w:szCs w:val="25"/>
        </w:rPr>
        <w:t>) в случае установления факта проведения приостановления деятельности Подрядчика в порядке, предусмотренном Кодексом Российской Федерации об административных правонарушениях;</w:t>
      </w:r>
    </w:p>
    <w:p w:rsidR="00B358F4" w:rsidRPr="00B5796D" w:rsidRDefault="00B358F4" w:rsidP="00B358F4">
      <w:pPr>
        <w:adjustRightInd w:val="0"/>
        <w:spacing w:after="0"/>
        <w:ind w:firstLine="709"/>
        <w:rPr>
          <w:sz w:val="25"/>
          <w:szCs w:val="25"/>
        </w:rPr>
      </w:pPr>
      <w:proofErr w:type="gramStart"/>
      <w:r w:rsidRPr="00B5796D">
        <w:rPr>
          <w:sz w:val="25"/>
          <w:szCs w:val="25"/>
        </w:rPr>
        <w:t>ж</w:t>
      </w:r>
      <w:proofErr w:type="gramEnd"/>
      <w:r w:rsidRPr="00B5796D">
        <w:rPr>
          <w:sz w:val="25"/>
          <w:szCs w:val="25"/>
        </w:rPr>
        <w:t>) если у Подрядчика имеется задолженность по начисленным налогам, сборам и иным обязательным платежам в бюджеты любого уровня или государственные внебюджетные фонды за прошедший календарный год, размер которой превышает двадцать пять процентов балансовой стоимости активов Подрядчика по данным бухгалтерской отчетности за последний завершенный отчетный период.</w:t>
      </w:r>
    </w:p>
    <w:p w:rsidR="00B358F4" w:rsidRPr="00B5796D" w:rsidRDefault="00B358F4" w:rsidP="00B358F4">
      <w:pPr>
        <w:autoSpaceDE w:val="0"/>
        <w:autoSpaceDN w:val="0"/>
        <w:adjustRightInd w:val="0"/>
        <w:spacing w:after="0"/>
        <w:ind w:firstLine="540"/>
        <w:jc w:val="center"/>
        <w:rPr>
          <w:b/>
          <w:bCs/>
          <w:sz w:val="25"/>
          <w:szCs w:val="25"/>
        </w:rPr>
      </w:pPr>
      <w:r w:rsidRPr="00F337DD">
        <w:rPr>
          <w:b/>
          <w:sz w:val="25"/>
          <w:szCs w:val="25"/>
          <w:highlight w:val="yellow"/>
        </w:rPr>
        <w:t>13.</w:t>
      </w:r>
      <w:r w:rsidRPr="00F337DD">
        <w:rPr>
          <w:b/>
          <w:bCs/>
          <w:sz w:val="25"/>
          <w:szCs w:val="25"/>
          <w:highlight w:val="yellow"/>
        </w:rPr>
        <w:t xml:space="preserve"> ОБЕСПЕЧЕНИЕ ИСПОЛНЕНИЯ ОБЯЗАТЕЛЬСТВ ПОДРЯДЧИКА</w:t>
      </w:r>
    </w:p>
    <w:p w:rsidR="00B358F4" w:rsidRPr="00B5796D" w:rsidRDefault="00B358F4" w:rsidP="00B358F4">
      <w:pPr>
        <w:adjustRightInd w:val="0"/>
        <w:spacing w:after="0"/>
        <w:ind w:firstLine="709"/>
        <w:rPr>
          <w:sz w:val="25"/>
          <w:szCs w:val="25"/>
        </w:rPr>
      </w:pPr>
      <w:r w:rsidRPr="00B5796D">
        <w:rPr>
          <w:sz w:val="25"/>
          <w:szCs w:val="25"/>
        </w:rPr>
        <w:t>13.1. Настоящий Договор заключается только после предоставления Подрядчиком обеспечения исполнения обязательств по настоящему Договору в размере ___ % цены Договора, что составляет _____ (__________) рублей, НДС не облагается.</w:t>
      </w:r>
    </w:p>
    <w:p w:rsidR="00B358F4" w:rsidRPr="00B5796D" w:rsidRDefault="00B358F4" w:rsidP="00B358F4">
      <w:pPr>
        <w:adjustRightInd w:val="0"/>
        <w:spacing w:after="0"/>
        <w:ind w:firstLine="709"/>
        <w:rPr>
          <w:sz w:val="25"/>
          <w:szCs w:val="25"/>
        </w:rPr>
      </w:pPr>
      <w:r w:rsidRPr="00B5796D">
        <w:rPr>
          <w:sz w:val="25"/>
          <w:szCs w:val="25"/>
        </w:rPr>
        <w:t>13.2 Исполнение Договора может обеспечиваться предоставлением банковской гарантии, выданной банком или внесением денежных средств на указанный в разделе 18 счет Заказчика.</w:t>
      </w:r>
    </w:p>
    <w:p w:rsidR="00B358F4" w:rsidRPr="00B5796D" w:rsidRDefault="00B358F4" w:rsidP="00B358F4">
      <w:pPr>
        <w:adjustRightInd w:val="0"/>
        <w:spacing w:after="0"/>
        <w:ind w:firstLine="709"/>
        <w:rPr>
          <w:sz w:val="25"/>
          <w:szCs w:val="25"/>
        </w:rPr>
      </w:pPr>
      <w:r w:rsidRPr="00B5796D">
        <w:rPr>
          <w:sz w:val="25"/>
          <w:szCs w:val="25"/>
        </w:rPr>
        <w:t>13.2.1. Банковская гарантия:</w:t>
      </w:r>
    </w:p>
    <w:p w:rsidR="00B358F4" w:rsidRPr="00B5796D" w:rsidRDefault="00B358F4" w:rsidP="00B358F4">
      <w:pPr>
        <w:adjustRightInd w:val="0"/>
        <w:spacing w:after="0"/>
        <w:ind w:firstLine="709"/>
        <w:rPr>
          <w:sz w:val="25"/>
          <w:szCs w:val="25"/>
        </w:rPr>
      </w:pPr>
      <w:r w:rsidRPr="00B5796D">
        <w:rPr>
          <w:sz w:val="25"/>
          <w:szCs w:val="25"/>
        </w:rPr>
        <w:t>13.2.1.1. Срок действия банковской гарантии должен превышать срок исполнения обязательств по Договору не менее чем на 1 (Один) месяц.</w:t>
      </w:r>
    </w:p>
    <w:p w:rsidR="00B358F4" w:rsidRPr="00B5796D" w:rsidRDefault="00B358F4" w:rsidP="00B358F4">
      <w:pPr>
        <w:adjustRightInd w:val="0"/>
        <w:spacing w:after="0"/>
        <w:ind w:firstLine="709"/>
        <w:rPr>
          <w:sz w:val="25"/>
          <w:szCs w:val="25"/>
        </w:rPr>
      </w:pPr>
      <w:r w:rsidRPr="00B5796D">
        <w:rPr>
          <w:sz w:val="25"/>
          <w:szCs w:val="25"/>
        </w:rPr>
        <w:t>13.2.1.2. В случае внесения изменений в Договор в части продления сроков исполнения Договора или отдельных этапов, ранее полученная Банковская гарантия подлежит пролонгации.</w:t>
      </w:r>
    </w:p>
    <w:p w:rsidR="00B358F4" w:rsidRPr="00B5796D" w:rsidRDefault="00B358F4" w:rsidP="00B358F4">
      <w:pPr>
        <w:adjustRightInd w:val="0"/>
        <w:spacing w:after="0"/>
        <w:ind w:firstLine="709"/>
        <w:rPr>
          <w:sz w:val="25"/>
          <w:szCs w:val="25"/>
        </w:rPr>
      </w:pPr>
      <w:r w:rsidRPr="00B5796D">
        <w:rPr>
          <w:sz w:val="25"/>
          <w:szCs w:val="25"/>
        </w:rPr>
        <w:t>13.2.2. Денежное обеспечение Договора:</w:t>
      </w:r>
    </w:p>
    <w:p w:rsidR="00B358F4" w:rsidRPr="00B5796D" w:rsidRDefault="00B358F4" w:rsidP="00B358F4">
      <w:pPr>
        <w:adjustRightInd w:val="0"/>
        <w:spacing w:after="0"/>
        <w:ind w:firstLine="709"/>
        <w:rPr>
          <w:sz w:val="25"/>
          <w:szCs w:val="25"/>
        </w:rPr>
      </w:pPr>
      <w:r w:rsidRPr="00B5796D">
        <w:rPr>
          <w:sz w:val="25"/>
          <w:szCs w:val="25"/>
        </w:rPr>
        <w:t>13.2.2.1 Срок действия денежного обеспечения Договора распространяется на весь срок действия настоящего Договора.</w:t>
      </w:r>
    </w:p>
    <w:p w:rsidR="00B358F4" w:rsidRPr="00B5796D" w:rsidRDefault="00B358F4" w:rsidP="00B358F4">
      <w:pPr>
        <w:adjustRightInd w:val="0"/>
        <w:spacing w:after="0"/>
        <w:ind w:firstLine="709"/>
        <w:rPr>
          <w:sz w:val="25"/>
          <w:szCs w:val="25"/>
        </w:rPr>
      </w:pPr>
      <w:r w:rsidRPr="00B5796D">
        <w:rPr>
          <w:sz w:val="25"/>
          <w:szCs w:val="25"/>
        </w:rPr>
        <w:t>13.2.2.2. Денежные средства, перечисленные Подрядчиком в качестве обеспечения исполнения Договора на счет Заказчика, возвращаются Подрядчику при условии надлежащего исполнения им всех обязательств в течение 10 (Десяти) рабочих дней со дня исполнения обязательств по Договору.</w:t>
      </w:r>
    </w:p>
    <w:p w:rsidR="00B358F4" w:rsidRPr="00B5796D" w:rsidRDefault="00B358F4" w:rsidP="00B358F4">
      <w:pPr>
        <w:adjustRightInd w:val="0"/>
        <w:spacing w:after="0"/>
        <w:ind w:firstLine="709"/>
        <w:rPr>
          <w:sz w:val="25"/>
          <w:szCs w:val="25"/>
        </w:rPr>
      </w:pPr>
      <w:r w:rsidRPr="00B5796D">
        <w:rPr>
          <w:sz w:val="25"/>
          <w:szCs w:val="25"/>
        </w:rPr>
        <w:t>13.2.2.3. Обязательства Заказчика по возврату денежных средств в счет обеспечения исполнения настоящего Договора считаются исполненными с момента списания денежных средств со счета Заказчика в адрес Подрядчика.</w:t>
      </w:r>
    </w:p>
    <w:p w:rsidR="00B358F4" w:rsidRDefault="00B358F4" w:rsidP="00B358F4">
      <w:pPr>
        <w:adjustRightInd w:val="0"/>
        <w:spacing w:after="0"/>
        <w:ind w:firstLine="709"/>
        <w:rPr>
          <w:sz w:val="25"/>
          <w:szCs w:val="25"/>
        </w:rPr>
      </w:pPr>
      <w:r w:rsidRPr="00B5796D">
        <w:rPr>
          <w:sz w:val="25"/>
          <w:szCs w:val="25"/>
        </w:rPr>
        <w:t xml:space="preserve">13.3. В случае если по каким-либо причинам обеспечение исполнения обязательств по настоящему Договору перестало быть действительным, закончило свое действие или иным образом перестало обеспечивать исполнение Подрядчиком его обязательств по </w:t>
      </w:r>
      <w:r w:rsidRPr="00B5796D">
        <w:rPr>
          <w:sz w:val="25"/>
          <w:szCs w:val="25"/>
        </w:rPr>
        <w:lastRenderedPageBreak/>
        <w:t xml:space="preserve">настоящему Договору, Подрядчик обязуется в течение 10 (Десяти) дней представить Заказчику иное (новое) надлежащее обеспечение исполнения обязательств по настоящему Договору на тех же условиях и в том же размере, что указаны в данном разделе настоящего Договора. В ходе исполнения настоящего Договора Подрядчик вправе предоставить Заказчику обеспечение исполнения настоящего Договора, уменьшенное на размер выполненных обязательств, предусмотренных настоящим Договором, взамен ранее предоставленного обеспечения исполнения настоящего Договора. При этом может быть изменен способ обеспечения исполнения настоящего Договора. </w:t>
      </w:r>
    </w:p>
    <w:p w:rsidR="00B358F4" w:rsidRPr="00B5796D" w:rsidRDefault="00B358F4" w:rsidP="00B358F4">
      <w:pPr>
        <w:adjustRightInd w:val="0"/>
        <w:spacing w:after="0"/>
        <w:ind w:firstLine="709"/>
        <w:rPr>
          <w:sz w:val="25"/>
          <w:szCs w:val="25"/>
        </w:rPr>
      </w:pPr>
      <w:r w:rsidRPr="00B5796D">
        <w:rPr>
          <w:sz w:val="25"/>
          <w:szCs w:val="25"/>
        </w:rPr>
        <w:t>13.4. Обеспечение исполнения настоящего Договора распространяется, в том числе, на случаи неисполнения основных обязательств по настоящему Договору, уплате неустоек в виде штрафа, пени, предусмотренных настоящим Договором, а также убытков, понесенных Заказчиком в связи с неисполнением или ненадлежащим исполнением Подрядчиком своих основных, обязательств по настоящему Договору.</w:t>
      </w:r>
    </w:p>
    <w:p w:rsidR="00B358F4" w:rsidRPr="00B5796D" w:rsidRDefault="00B358F4" w:rsidP="00B358F4">
      <w:pPr>
        <w:spacing w:after="0"/>
        <w:jc w:val="center"/>
        <w:rPr>
          <w:b/>
          <w:sz w:val="25"/>
          <w:szCs w:val="25"/>
        </w:rPr>
      </w:pPr>
      <w:r w:rsidRPr="00B5796D">
        <w:rPr>
          <w:b/>
          <w:sz w:val="25"/>
          <w:szCs w:val="25"/>
        </w:rPr>
        <w:t>14. КОНФИДЕНЦИАЛЬНОСТЬ</w:t>
      </w:r>
    </w:p>
    <w:p w:rsidR="00B358F4" w:rsidRPr="00B5796D" w:rsidRDefault="00B358F4" w:rsidP="00B358F4">
      <w:pPr>
        <w:spacing w:after="0"/>
        <w:ind w:firstLine="709"/>
        <w:rPr>
          <w:sz w:val="25"/>
          <w:szCs w:val="25"/>
        </w:rPr>
      </w:pPr>
      <w:r w:rsidRPr="00B5796D">
        <w:rPr>
          <w:sz w:val="25"/>
          <w:szCs w:val="25"/>
        </w:rPr>
        <w:t>14.1. Стороны договорились сохранять в режиме конфиденциальности любые сведения, полученные одной Стороной в отношении другой в ходе исполнения обязательств по настоящему Договору. Режим конфиденциальности распространяется на текст Договора и его основные условия, а также на любую иную информацию, которую любая из Сторон идентифицирует как конфиденциальную до или сразу при ее предоставлении другой Стороне.</w:t>
      </w:r>
    </w:p>
    <w:p w:rsidR="00B358F4" w:rsidRPr="00B5796D" w:rsidRDefault="00B358F4" w:rsidP="00B358F4">
      <w:pPr>
        <w:spacing w:after="0"/>
        <w:ind w:firstLine="709"/>
        <w:rPr>
          <w:sz w:val="25"/>
          <w:szCs w:val="25"/>
        </w:rPr>
      </w:pPr>
      <w:r w:rsidRPr="00B5796D">
        <w:rPr>
          <w:sz w:val="25"/>
          <w:szCs w:val="25"/>
        </w:rPr>
        <w:t>14.2. За нарушение режима конфиденциальности по настоящему Договору, Сторона, совершившая подобное нарушение, обязана возместить другой Стороне возникшие у нее в связи с этим нарушением понесенные прямые убытки.</w:t>
      </w:r>
    </w:p>
    <w:p w:rsidR="00B358F4" w:rsidRPr="00B5796D" w:rsidRDefault="00B358F4" w:rsidP="00B358F4">
      <w:pPr>
        <w:spacing w:after="0"/>
        <w:ind w:firstLine="709"/>
        <w:rPr>
          <w:sz w:val="25"/>
          <w:szCs w:val="25"/>
        </w:rPr>
      </w:pPr>
      <w:r w:rsidRPr="00B5796D">
        <w:rPr>
          <w:sz w:val="25"/>
          <w:szCs w:val="25"/>
        </w:rPr>
        <w:t>14.3. Положения настоящей статьи не распространяются на случаи, когда любая из Сторон по Договору обязана разгласить конфиденциальную информацию компетентным органам в соответствии с требованиями законодательства РФ. Условия настоящего Договора, дополнительных соглашений к нему и иная информация, полученная Сторонами в соответствии с Договором, конфиденциальны и не подлежат разглашению.</w:t>
      </w:r>
    </w:p>
    <w:p w:rsidR="00B358F4" w:rsidRPr="00B5796D" w:rsidRDefault="00B358F4" w:rsidP="00B358F4">
      <w:pPr>
        <w:spacing w:after="0"/>
        <w:jc w:val="center"/>
        <w:rPr>
          <w:b/>
          <w:sz w:val="25"/>
          <w:szCs w:val="25"/>
        </w:rPr>
      </w:pPr>
      <w:r w:rsidRPr="00B5796D">
        <w:rPr>
          <w:b/>
          <w:sz w:val="25"/>
          <w:szCs w:val="25"/>
        </w:rPr>
        <w:t xml:space="preserve">15. </w:t>
      </w:r>
      <w:r w:rsidRPr="00B5796D">
        <w:rPr>
          <w:b/>
          <w:sz w:val="25"/>
          <w:szCs w:val="25"/>
          <w:shd w:val="clear" w:color="auto" w:fill="FFFFFF"/>
        </w:rPr>
        <w:t>АНТИКОРРУПЦИОННАЯ ОГОВОРКА</w:t>
      </w:r>
    </w:p>
    <w:p w:rsidR="00B358F4" w:rsidRPr="00B5796D" w:rsidRDefault="00B358F4" w:rsidP="00B358F4">
      <w:pPr>
        <w:spacing w:after="0"/>
        <w:ind w:firstLine="709"/>
        <w:rPr>
          <w:sz w:val="25"/>
          <w:szCs w:val="25"/>
        </w:rPr>
      </w:pPr>
      <w:r w:rsidRPr="00B5796D">
        <w:rPr>
          <w:sz w:val="25"/>
          <w:szCs w:val="25"/>
          <w:shd w:val="clear" w:color="auto" w:fill="FFFFFF"/>
        </w:rPr>
        <w:t xml:space="preserve">15.1. При исполнении своих обязательств по Договору, Стороны, их аффилированные лица, Работники или посредники не выплачивают, не предлагают выплатить и не разрешают выплату каких-либо денежных средств или ценностей, прямо или косвенно, любым лицам, для оказания влияния на действия или решения этих лиц с целью получить какие-либо неправомерные преимущества или иные неправомерные цели. </w:t>
      </w:r>
    </w:p>
    <w:p w:rsidR="00B358F4" w:rsidRPr="00B5796D" w:rsidRDefault="00B358F4" w:rsidP="00B358F4">
      <w:pPr>
        <w:ind w:firstLine="709"/>
        <w:contextualSpacing/>
        <w:rPr>
          <w:sz w:val="25"/>
          <w:szCs w:val="25"/>
          <w:shd w:val="clear" w:color="auto" w:fill="FFFFFF"/>
        </w:rPr>
      </w:pPr>
      <w:r w:rsidRPr="00B5796D">
        <w:rPr>
          <w:sz w:val="25"/>
          <w:szCs w:val="25"/>
          <w:shd w:val="clear" w:color="auto" w:fill="FFFFFF"/>
        </w:rPr>
        <w:t>15.2. В случае возникновения у Стороны подозрений, что произошло или может произойти нарушение каких-либо положений настоящей Статьи, соответствующая Сторона обязуется уведомить другую Сторону в письменной форме.</w:t>
      </w:r>
    </w:p>
    <w:p w:rsidR="00B358F4" w:rsidRPr="00B5796D" w:rsidRDefault="00B358F4" w:rsidP="00B358F4">
      <w:pPr>
        <w:spacing w:after="0"/>
        <w:jc w:val="center"/>
        <w:rPr>
          <w:b/>
          <w:sz w:val="25"/>
          <w:szCs w:val="25"/>
        </w:rPr>
      </w:pPr>
      <w:r w:rsidRPr="00B5796D">
        <w:rPr>
          <w:b/>
          <w:sz w:val="25"/>
          <w:szCs w:val="25"/>
        </w:rPr>
        <w:t>16. НАЛОГОВАЯ ОГОВОРКА</w:t>
      </w:r>
    </w:p>
    <w:p w:rsidR="00B358F4" w:rsidRPr="00B5796D" w:rsidRDefault="00B358F4" w:rsidP="00B358F4">
      <w:pPr>
        <w:spacing w:after="0"/>
        <w:ind w:firstLine="709"/>
        <w:contextualSpacing/>
        <w:rPr>
          <w:sz w:val="25"/>
          <w:szCs w:val="25"/>
          <w:shd w:val="clear" w:color="auto" w:fill="FFFFFF"/>
        </w:rPr>
      </w:pPr>
      <w:r w:rsidRPr="00B5796D">
        <w:rPr>
          <w:sz w:val="25"/>
          <w:szCs w:val="25"/>
          <w:shd w:val="clear" w:color="auto" w:fill="FFFFFF"/>
        </w:rPr>
        <w:t>16.1. Подрядчик заверяет и гарантирует, что:</w:t>
      </w:r>
    </w:p>
    <w:p w:rsidR="00B358F4" w:rsidRPr="00B5796D" w:rsidRDefault="00B358F4" w:rsidP="00B358F4">
      <w:pPr>
        <w:numPr>
          <w:ilvl w:val="0"/>
          <w:numId w:val="1"/>
        </w:numPr>
        <w:spacing w:after="0"/>
        <w:ind w:left="0" w:firstLine="709"/>
        <w:contextualSpacing/>
        <w:rPr>
          <w:sz w:val="25"/>
          <w:szCs w:val="25"/>
          <w:shd w:val="clear" w:color="auto" w:fill="FFFFFF"/>
        </w:rPr>
      </w:pPr>
      <w:proofErr w:type="gramStart"/>
      <w:r w:rsidRPr="00B5796D">
        <w:rPr>
          <w:sz w:val="25"/>
          <w:szCs w:val="25"/>
          <w:shd w:val="clear" w:color="auto" w:fill="FFFFFF"/>
        </w:rPr>
        <w:t>исполнительный</w:t>
      </w:r>
      <w:proofErr w:type="gramEnd"/>
      <w:r w:rsidRPr="00B5796D">
        <w:rPr>
          <w:sz w:val="25"/>
          <w:szCs w:val="25"/>
          <w:shd w:val="clear" w:color="auto" w:fill="FFFFFF"/>
        </w:rPr>
        <w:t xml:space="preserve"> орган Подрядчика находится и осуществляет функции управления по месту нахождения (регистрации) юридического лица или индивидуального предпринимателя;</w:t>
      </w:r>
    </w:p>
    <w:p w:rsidR="00B358F4" w:rsidRPr="00B5796D" w:rsidRDefault="00B358F4" w:rsidP="00B358F4">
      <w:pPr>
        <w:numPr>
          <w:ilvl w:val="0"/>
          <w:numId w:val="1"/>
        </w:numPr>
        <w:spacing w:after="0"/>
        <w:ind w:left="0" w:firstLine="709"/>
        <w:contextualSpacing/>
        <w:rPr>
          <w:sz w:val="25"/>
          <w:szCs w:val="25"/>
          <w:shd w:val="clear" w:color="auto" w:fill="FFFFFF"/>
        </w:rPr>
      </w:pPr>
      <w:proofErr w:type="gramStart"/>
      <w:r w:rsidRPr="00B5796D">
        <w:rPr>
          <w:sz w:val="25"/>
          <w:szCs w:val="25"/>
          <w:shd w:val="clear" w:color="auto" w:fill="FFFFFF"/>
        </w:rPr>
        <w:t>для</w:t>
      </w:r>
      <w:proofErr w:type="gramEnd"/>
      <w:r w:rsidRPr="00B5796D">
        <w:rPr>
          <w:sz w:val="25"/>
          <w:szCs w:val="25"/>
          <w:shd w:val="clear" w:color="auto" w:fill="FFFFFF"/>
        </w:rPr>
        <w:t xml:space="preserve"> заключения и исполнения настоящего Договора Подрядчик получил все необходимые согласия, одобрения и разрешения, получение которых необходимо в соответствии с действующим законодательством РФ, учредительными и локальными документами;</w:t>
      </w:r>
    </w:p>
    <w:p w:rsidR="00B358F4" w:rsidRPr="00B5796D" w:rsidRDefault="00B358F4" w:rsidP="00B358F4">
      <w:pPr>
        <w:numPr>
          <w:ilvl w:val="0"/>
          <w:numId w:val="1"/>
        </w:numPr>
        <w:spacing w:after="0"/>
        <w:ind w:left="0" w:firstLine="709"/>
        <w:contextualSpacing/>
        <w:rPr>
          <w:sz w:val="25"/>
          <w:szCs w:val="25"/>
          <w:shd w:val="clear" w:color="auto" w:fill="FFFFFF"/>
        </w:rPr>
      </w:pPr>
      <w:proofErr w:type="gramStart"/>
      <w:r w:rsidRPr="00B5796D">
        <w:rPr>
          <w:sz w:val="25"/>
          <w:szCs w:val="25"/>
          <w:shd w:val="clear" w:color="auto" w:fill="FFFFFF"/>
        </w:rPr>
        <w:t>имеет</w:t>
      </w:r>
      <w:proofErr w:type="gramEnd"/>
      <w:r w:rsidRPr="00B5796D">
        <w:rPr>
          <w:sz w:val="25"/>
          <w:szCs w:val="25"/>
          <w:shd w:val="clear" w:color="auto" w:fill="FFFFFF"/>
        </w:rPr>
        <w:t xml:space="preserve"> законное право осуществлять вид экономической деятельности, предусмотренный Договором (имеет надлежащий ОКВЭД);</w:t>
      </w:r>
    </w:p>
    <w:p w:rsidR="00B358F4" w:rsidRPr="00B5796D" w:rsidRDefault="00B358F4" w:rsidP="00B358F4">
      <w:pPr>
        <w:numPr>
          <w:ilvl w:val="0"/>
          <w:numId w:val="1"/>
        </w:numPr>
        <w:spacing w:after="0"/>
        <w:ind w:left="0" w:firstLine="709"/>
        <w:contextualSpacing/>
        <w:rPr>
          <w:sz w:val="25"/>
          <w:szCs w:val="25"/>
          <w:shd w:val="clear" w:color="auto" w:fill="FFFFFF"/>
        </w:rPr>
      </w:pPr>
      <w:proofErr w:type="gramStart"/>
      <w:r w:rsidRPr="00B5796D">
        <w:rPr>
          <w:sz w:val="25"/>
          <w:szCs w:val="25"/>
          <w:shd w:val="clear" w:color="auto" w:fill="FFFFFF"/>
        </w:rPr>
        <w:t>не</w:t>
      </w:r>
      <w:proofErr w:type="gramEnd"/>
      <w:r w:rsidRPr="00B5796D">
        <w:rPr>
          <w:sz w:val="25"/>
          <w:szCs w:val="25"/>
          <w:shd w:val="clear" w:color="auto" w:fill="FFFFFF"/>
        </w:rPr>
        <w:t xml:space="preserve"> существует законодательных, подзаконных нормативных и индивидуальных актов, локальных документов, а также решений органов управления, запрещающих Подрядчику или ограничивающих его право заключать и исполнять настоящий Договор;</w:t>
      </w:r>
    </w:p>
    <w:p w:rsidR="00B358F4" w:rsidRPr="00B5796D" w:rsidRDefault="00B358F4" w:rsidP="00B358F4">
      <w:pPr>
        <w:numPr>
          <w:ilvl w:val="0"/>
          <w:numId w:val="1"/>
        </w:numPr>
        <w:spacing w:after="0"/>
        <w:ind w:left="0" w:firstLine="709"/>
        <w:contextualSpacing/>
        <w:rPr>
          <w:sz w:val="25"/>
          <w:szCs w:val="25"/>
          <w:shd w:val="clear" w:color="auto" w:fill="FFFFFF"/>
        </w:rPr>
      </w:pPr>
      <w:proofErr w:type="gramStart"/>
      <w:r w:rsidRPr="00B5796D">
        <w:rPr>
          <w:sz w:val="25"/>
          <w:szCs w:val="25"/>
          <w:shd w:val="clear" w:color="auto" w:fill="FFFFFF"/>
        </w:rPr>
        <w:lastRenderedPageBreak/>
        <w:t>лицо</w:t>
      </w:r>
      <w:proofErr w:type="gramEnd"/>
      <w:r w:rsidRPr="00B5796D">
        <w:rPr>
          <w:sz w:val="25"/>
          <w:szCs w:val="25"/>
          <w:shd w:val="clear" w:color="auto" w:fill="FFFFFF"/>
        </w:rPr>
        <w:t>, подписывающее (заключающее) настоящий Договор от имени и по поручению Подрядчика на день подписания (заключения) имеет все необходимые для такого подписания полномочия и занимает должность, указанную в преамбуле настоящего Договора;</w:t>
      </w:r>
    </w:p>
    <w:p w:rsidR="00B358F4" w:rsidRPr="00B5796D" w:rsidRDefault="00B358F4" w:rsidP="00B358F4">
      <w:pPr>
        <w:numPr>
          <w:ilvl w:val="0"/>
          <w:numId w:val="1"/>
        </w:numPr>
        <w:spacing w:after="0"/>
        <w:ind w:left="0" w:firstLine="709"/>
        <w:contextualSpacing/>
        <w:rPr>
          <w:sz w:val="25"/>
          <w:szCs w:val="25"/>
          <w:shd w:val="clear" w:color="auto" w:fill="FFFFFF"/>
        </w:rPr>
      </w:pPr>
      <w:r w:rsidRPr="00B5796D">
        <w:rPr>
          <w:sz w:val="25"/>
          <w:szCs w:val="25"/>
          <w:shd w:val="clear" w:color="auto" w:fill="FFFFFF"/>
        </w:rPr>
        <w:t>Подрядчиком уплачиваются все налоги и сборы в соответствии с действующим законодательством РФ, а также им ведется и своевременно подается в налоговые и иные государственные органы налоговая, статистическая и иная государственная отчетность в соответствии с действующим законодательством РФ;</w:t>
      </w:r>
    </w:p>
    <w:p w:rsidR="00B358F4" w:rsidRPr="00B5796D" w:rsidRDefault="00B358F4" w:rsidP="00B358F4">
      <w:pPr>
        <w:numPr>
          <w:ilvl w:val="0"/>
          <w:numId w:val="1"/>
        </w:numPr>
        <w:spacing w:after="0"/>
        <w:ind w:left="0" w:firstLine="709"/>
        <w:contextualSpacing/>
        <w:rPr>
          <w:sz w:val="25"/>
          <w:szCs w:val="25"/>
          <w:shd w:val="clear" w:color="auto" w:fill="FFFFFF"/>
        </w:rPr>
      </w:pPr>
      <w:proofErr w:type="gramStart"/>
      <w:r w:rsidRPr="00B5796D">
        <w:rPr>
          <w:sz w:val="25"/>
          <w:szCs w:val="25"/>
          <w:shd w:val="clear" w:color="auto" w:fill="FFFFFF"/>
        </w:rPr>
        <w:t>все</w:t>
      </w:r>
      <w:proofErr w:type="gramEnd"/>
      <w:r w:rsidRPr="00B5796D">
        <w:rPr>
          <w:sz w:val="25"/>
          <w:szCs w:val="25"/>
          <w:shd w:val="clear" w:color="auto" w:fill="FFFFFF"/>
        </w:rPr>
        <w:t xml:space="preserve"> операции Подрядчика по покупке товара у своих поставщиков, продаже товара полностью отражены в первичной документации Подрядчика, в бухгалтерской, налоговой, статистической и любой иной отчетности, обязанность по ведению которой возлагается на Подрядчика;</w:t>
      </w:r>
    </w:p>
    <w:p w:rsidR="00B358F4" w:rsidRPr="00B5796D" w:rsidRDefault="00B358F4" w:rsidP="00B358F4">
      <w:pPr>
        <w:numPr>
          <w:ilvl w:val="0"/>
          <w:numId w:val="1"/>
        </w:numPr>
        <w:spacing w:after="0"/>
        <w:ind w:left="0" w:firstLine="709"/>
        <w:contextualSpacing/>
        <w:rPr>
          <w:sz w:val="25"/>
          <w:szCs w:val="25"/>
          <w:shd w:val="clear" w:color="auto" w:fill="FFFFFF"/>
        </w:rPr>
      </w:pPr>
      <w:r w:rsidRPr="00B5796D">
        <w:rPr>
          <w:sz w:val="25"/>
          <w:szCs w:val="25"/>
          <w:shd w:val="clear" w:color="auto" w:fill="FFFFFF"/>
        </w:rPr>
        <w:t>Подрядчик гарантирует и обязуется отражать в налоговой отчетности налог на добавленную стоимость (НДС), уплаченный Заказчиком Подрядчику в составе цены Договора.</w:t>
      </w:r>
    </w:p>
    <w:p w:rsidR="00B358F4" w:rsidRPr="00B5796D" w:rsidRDefault="00B358F4" w:rsidP="00B358F4">
      <w:pPr>
        <w:ind w:firstLine="709"/>
        <w:contextualSpacing/>
        <w:rPr>
          <w:sz w:val="25"/>
          <w:szCs w:val="25"/>
          <w:shd w:val="clear" w:color="auto" w:fill="FFFFFF"/>
        </w:rPr>
      </w:pPr>
      <w:r w:rsidRPr="00B5796D">
        <w:rPr>
          <w:sz w:val="25"/>
          <w:szCs w:val="25"/>
          <w:shd w:val="clear" w:color="auto" w:fill="FFFFFF"/>
        </w:rPr>
        <w:t>16.2. Подрядчик предоставит Заказчику полностью соответствующие действующему законодательству РФ первичные документы, которыми оформляется выполнение Работ по настоящему Договору (включая, но не ограничиваясь - счета-фактуры, товарные накладные формы ТОРГ-12 либо УПД, КС-2, товарно-транспортные накладные, транспортные накладные, квитанции, спецификации, акты приема-передачи и т.д.).</w:t>
      </w:r>
    </w:p>
    <w:p w:rsidR="00B358F4" w:rsidRPr="00B5796D" w:rsidRDefault="00B358F4" w:rsidP="00B358F4">
      <w:pPr>
        <w:ind w:firstLine="709"/>
        <w:contextualSpacing/>
        <w:rPr>
          <w:sz w:val="25"/>
          <w:szCs w:val="25"/>
          <w:shd w:val="clear" w:color="auto" w:fill="FFFFFF"/>
        </w:rPr>
      </w:pPr>
      <w:r w:rsidRPr="00B5796D">
        <w:rPr>
          <w:sz w:val="25"/>
          <w:szCs w:val="25"/>
          <w:shd w:val="clear" w:color="auto" w:fill="FFFFFF"/>
        </w:rPr>
        <w:t>16.3. Материалы, поставляемые по настоящему Договору, принадлеж</w:t>
      </w:r>
      <w:r w:rsidRPr="00D0220E">
        <w:rPr>
          <w:sz w:val="25"/>
          <w:szCs w:val="25"/>
          <w:shd w:val="clear" w:color="auto" w:fill="FFFFFF"/>
        </w:rPr>
        <w:t>ат</w:t>
      </w:r>
      <w:r w:rsidRPr="00B5796D">
        <w:rPr>
          <w:sz w:val="25"/>
          <w:szCs w:val="25"/>
          <w:shd w:val="clear" w:color="auto" w:fill="FFFFFF"/>
        </w:rPr>
        <w:t xml:space="preserve"> </w:t>
      </w:r>
      <w:r>
        <w:rPr>
          <w:sz w:val="25"/>
          <w:szCs w:val="25"/>
          <w:shd w:val="clear" w:color="auto" w:fill="FFFFFF"/>
        </w:rPr>
        <w:t>Подрядчику</w:t>
      </w:r>
      <w:r w:rsidRPr="00B5796D">
        <w:rPr>
          <w:sz w:val="25"/>
          <w:szCs w:val="25"/>
          <w:shd w:val="clear" w:color="auto" w:fill="FFFFFF"/>
        </w:rPr>
        <w:t xml:space="preserve"> на праве собственности. Материал и права на него не являются предметом спора, в отношении материалов, оборудования или прав на него не заключено каких-либо иных сделок и не имеется иных обременений (арест и др.), препятствующих надлежащему исполнению настоящего договора.</w:t>
      </w:r>
    </w:p>
    <w:p w:rsidR="00B358F4" w:rsidRPr="00B5796D" w:rsidRDefault="00B358F4" w:rsidP="00B358F4">
      <w:pPr>
        <w:ind w:firstLine="709"/>
        <w:contextualSpacing/>
        <w:rPr>
          <w:sz w:val="25"/>
          <w:szCs w:val="25"/>
          <w:shd w:val="clear" w:color="auto" w:fill="FFFFFF"/>
        </w:rPr>
      </w:pPr>
      <w:r w:rsidRPr="00B5796D">
        <w:rPr>
          <w:sz w:val="25"/>
          <w:szCs w:val="25"/>
          <w:shd w:val="clear" w:color="auto" w:fill="FFFFFF"/>
        </w:rPr>
        <w:t xml:space="preserve">16.4. Подрядчик обязуется по первому требованию Заказчика или налоговых органов (в </w:t>
      </w:r>
      <w:proofErr w:type="spellStart"/>
      <w:r w:rsidRPr="00B5796D">
        <w:rPr>
          <w:sz w:val="25"/>
          <w:szCs w:val="25"/>
          <w:shd w:val="clear" w:color="auto" w:fill="FFFFFF"/>
        </w:rPr>
        <w:t>т.ч</w:t>
      </w:r>
      <w:proofErr w:type="spellEnd"/>
      <w:r w:rsidRPr="00B5796D">
        <w:rPr>
          <w:sz w:val="25"/>
          <w:szCs w:val="25"/>
          <w:shd w:val="clear" w:color="auto" w:fill="FFFFFF"/>
        </w:rPr>
        <w:t>. встречная налоговая проверка) предоставить, надлежащим образом заверенные копии документов, относящихся к выполнению Работ по настоящему Договору и подтверждающих гарантии и заверения, указанные в настоящем Договоре, в срок, не превышающий 5 (пять) рабочих дней с момента получения соответствующего запроса от Заказчика или налогового органа.</w:t>
      </w:r>
    </w:p>
    <w:p w:rsidR="00B358F4" w:rsidRPr="00B5796D" w:rsidRDefault="00B358F4" w:rsidP="00B358F4">
      <w:pPr>
        <w:spacing w:after="0"/>
        <w:ind w:firstLine="709"/>
        <w:contextualSpacing/>
        <w:rPr>
          <w:sz w:val="25"/>
          <w:szCs w:val="25"/>
          <w:shd w:val="clear" w:color="auto" w:fill="FFFFFF"/>
        </w:rPr>
      </w:pPr>
      <w:r w:rsidRPr="00B5796D">
        <w:rPr>
          <w:sz w:val="25"/>
          <w:szCs w:val="25"/>
          <w:shd w:val="clear" w:color="auto" w:fill="FFFFFF"/>
        </w:rPr>
        <w:t xml:space="preserve">16.5. Указанные заверения Подрядчика являются для Заказчика существенными в силу положений ст. 431.2 Гражданского Кодекса РФ, и Подрядчик знает о том, что Заказчик полагается на данные заверения. </w:t>
      </w:r>
    </w:p>
    <w:p w:rsidR="00B358F4" w:rsidRPr="00B5796D" w:rsidRDefault="00B358F4" w:rsidP="00B358F4">
      <w:pPr>
        <w:spacing w:after="0"/>
        <w:ind w:firstLine="709"/>
        <w:contextualSpacing/>
        <w:rPr>
          <w:sz w:val="25"/>
          <w:szCs w:val="25"/>
          <w:shd w:val="clear" w:color="auto" w:fill="FFFFFF"/>
        </w:rPr>
      </w:pPr>
      <w:r w:rsidRPr="00B5796D">
        <w:rPr>
          <w:sz w:val="25"/>
          <w:szCs w:val="25"/>
          <w:shd w:val="clear" w:color="auto" w:fill="FFFFFF"/>
        </w:rPr>
        <w:t xml:space="preserve">16.6. Подрядчик обязуется возместить Заказчику в </w:t>
      </w:r>
      <w:proofErr w:type="spellStart"/>
      <w:r w:rsidRPr="00B5796D">
        <w:rPr>
          <w:sz w:val="25"/>
          <w:szCs w:val="25"/>
          <w:shd w:val="clear" w:color="auto" w:fill="FFFFFF"/>
        </w:rPr>
        <w:t>т.ч</w:t>
      </w:r>
      <w:proofErr w:type="spellEnd"/>
      <w:r w:rsidRPr="00B5796D">
        <w:rPr>
          <w:sz w:val="25"/>
          <w:szCs w:val="25"/>
          <w:shd w:val="clear" w:color="auto" w:fill="FFFFFF"/>
        </w:rPr>
        <w:t xml:space="preserve">. убытки, понесенные последним вследствие нарушения Подрядчиком указанных в Договоре гарантий и заверений и/или допущенных Подрядчиком нарушений (в </w:t>
      </w:r>
      <w:proofErr w:type="spellStart"/>
      <w:r w:rsidRPr="00B5796D">
        <w:rPr>
          <w:sz w:val="25"/>
          <w:szCs w:val="25"/>
          <w:shd w:val="clear" w:color="auto" w:fill="FFFFFF"/>
        </w:rPr>
        <w:t>т.ч</w:t>
      </w:r>
      <w:proofErr w:type="spellEnd"/>
      <w:r w:rsidRPr="00B5796D">
        <w:rPr>
          <w:sz w:val="25"/>
          <w:szCs w:val="25"/>
          <w:shd w:val="clear" w:color="auto" w:fill="FFFFFF"/>
        </w:rPr>
        <w:t>. налогового законодательства), отраженных в Решениях налоговых органов, в размере:</w:t>
      </w:r>
    </w:p>
    <w:p w:rsidR="00B358F4" w:rsidRPr="00B5796D" w:rsidRDefault="00B358F4" w:rsidP="00B358F4">
      <w:pPr>
        <w:numPr>
          <w:ilvl w:val="0"/>
          <w:numId w:val="1"/>
        </w:numPr>
        <w:spacing w:after="0"/>
        <w:ind w:left="0" w:firstLine="709"/>
        <w:contextualSpacing/>
        <w:rPr>
          <w:sz w:val="25"/>
          <w:szCs w:val="25"/>
          <w:shd w:val="clear" w:color="auto" w:fill="FFFFFF"/>
        </w:rPr>
      </w:pPr>
      <w:proofErr w:type="gramStart"/>
      <w:r w:rsidRPr="00B5796D">
        <w:rPr>
          <w:sz w:val="25"/>
          <w:szCs w:val="25"/>
          <w:shd w:val="clear" w:color="auto" w:fill="FFFFFF"/>
        </w:rPr>
        <w:t>сумм</w:t>
      </w:r>
      <w:proofErr w:type="gramEnd"/>
      <w:r w:rsidRPr="00B5796D">
        <w:rPr>
          <w:sz w:val="25"/>
          <w:szCs w:val="25"/>
          <w:shd w:val="clear" w:color="auto" w:fill="FFFFFF"/>
        </w:rPr>
        <w:t xml:space="preserve">, уплаченных Заказчиком в бюджет на основании решений (требований) налоговых органов о доначислении НДС (в </w:t>
      </w:r>
      <w:proofErr w:type="spellStart"/>
      <w:r w:rsidRPr="00B5796D">
        <w:rPr>
          <w:sz w:val="25"/>
          <w:szCs w:val="25"/>
          <w:shd w:val="clear" w:color="auto" w:fill="FFFFFF"/>
        </w:rPr>
        <w:t>т.ч</w:t>
      </w:r>
      <w:proofErr w:type="spellEnd"/>
      <w:r w:rsidRPr="00B5796D">
        <w:rPr>
          <w:sz w:val="25"/>
          <w:szCs w:val="25"/>
          <w:shd w:val="clear" w:color="auto" w:fill="FFFFFF"/>
        </w:rPr>
        <w:t xml:space="preserve">. решений об отказе в применении налоговых вычетов), который был уплачен Подрядчику в составе цены по Договору либо решений об уплате этого НДС Заказчиком в бюджет, решений (требований) об уплате пеней и штрафов на указанный размер </w:t>
      </w:r>
      <w:proofErr w:type="spellStart"/>
      <w:r w:rsidRPr="00B5796D">
        <w:rPr>
          <w:sz w:val="25"/>
          <w:szCs w:val="25"/>
          <w:shd w:val="clear" w:color="auto" w:fill="FFFFFF"/>
        </w:rPr>
        <w:t>доначисленного</w:t>
      </w:r>
      <w:proofErr w:type="spellEnd"/>
      <w:r w:rsidRPr="00B5796D">
        <w:rPr>
          <w:sz w:val="25"/>
          <w:szCs w:val="25"/>
          <w:shd w:val="clear" w:color="auto" w:fill="FFFFFF"/>
        </w:rPr>
        <w:t xml:space="preserve"> НДС;</w:t>
      </w:r>
    </w:p>
    <w:p w:rsidR="00B358F4" w:rsidRPr="00B5796D" w:rsidRDefault="00B358F4" w:rsidP="00B358F4">
      <w:pPr>
        <w:numPr>
          <w:ilvl w:val="0"/>
          <w:numId w:val="1"/>
        </w:numPr>
        <w:spacing w:after="0"/>
        <w:ind w:left="0" w:firstLine="709"/>
        <w:contextualSpacing/>
        <w:rPr>
          <w:sz w:val="25"/>
          <w:szCs w:val="25"/>
          <w:shd w:val="clear" w:color="auto" w:fill="FFFFFF"/>
        </w:rPr>
      </w:pPr>
      <w:proofErr w:type="gramStart"/>
      <w:r w:rsidRPr="00B5796D">
        <w:rPr>
          <w:sz w:val="25"/>
          <w:szCs w:val="25"/>
          <w:shd w:val="clear" w:color="auto" w:fill="FFFFFF"/>
        </w:rPr>
        <w:t>сумм</w:t>
      </w:r>
      <w:proofErr w:type="gramEnd"/>
      <w:r w:rsidRPr="00B5796D">
        <w:rPr>
          <w:sz w:val="25"/>
          <w:szCs w:val="25"/>
          <w:shd w:val="clear" w:color="auto" w:fill="FFFFFF"/>
        </w:rPr>
        <w:t xml:space="preserve">, уплаченных Заказчиком в бюджет на основании решений (требований) налоговых органов о доначислении налога на прибыль, в случае отказа налогового органа в признании права Заказчика на включение в состав расходов в целях исчисления налога на прибыль организаций стоимости поставленных товаров / выполненных Работ/ оказанных услуг по настоящему Договору, об уплате пеней и штрафов на размер </w:t>
      </w:r>
      <w:proofErr w:type="spellStart"/>
      <w:r w:rsidRPr="00B5796D">
        <w:rPr>
          <w:sz w:val="25"/>
          <w:szCs w:val="25"/>
          <w:shd w:val="clear" w:color="auto" w:fill="FFFFFF"/>
        </w:rPr>
        <w:t>доначисленного</w:t>
      </w:r>
      <w:proofErr w:type="spellEnd"/>
      <w:r w:rsidRPr="00B5796D">
        <w:rPr>
          <w:sz w:val="25"/>
          <w:szCs w:val="25"/>
          <w:shd w:val="clear" w:color="auto" w:fill="FFFFFF"/>
        </w:rPr>
        <w:t xml:space="preserve"> налога на прибыль организаций.</w:t>
      </w:r>
    </w:p>
    <w:p w:rsidR="00B358F4" w:rsidRPr="00B5796D" w:rsidRDefault="00B358F4" w:rsidP="00B358F4">
      <w:pPr>
        <w:ind w:firstLine="709"/>
        <w:contextualSpacing/>
        <w:rPr>
          <w:sz w:val="25"/>
          <w:szCs w:val="25"/>
          <w:shd w:val="clear" w:color="auto" w:fill="FFFFFF"/>
        </w:rPr>
      </w:pPr>
      <w:r w:rsidRPr="00B5796D">
        <w:rPr>
          <w:sz w:val="25"/>
          <w:szCs w:val="25"/>
          <w:shd w:val="clear" w:color="auto" w:fill="FFFFFF"/>
        </w:rPr>
        <w:t>16.7. Подрядчик, нарушивший изложенные в настоящем разделе Договора гарантии и заверения, возмещает Заказчику, помимо означенных выше сумм, все убытки, вызванные таким нарушением.</w:t>
      </w:r>
    </w:p>
    <w:p w:rsidR="00B358F4" w:rsidRPr="00B5796D" w:rsidRDefault="00B358F4" w:rsidP="00B358F4">
      <w:pPr>
        <w:ind w:firstLine="709"/>
        <w:contextualSpacing/>
        <w:rPr>
          <w:sz w:val="25"/>
          <w:szCs w:val="25"/>
          <w:shd w:val="clear" w:color="auto" w:fill="FFFFFF"/>
        </w:rPr>
      </w:pPr>
      <w:r w:rsidRPr="00B5796D">
        <w:rPr>
          <w:sz w:val="25"/>
          <w:szCs w:val="25"/>
          <w:shd w:val="clear" w:color="auto" w:fill="FFFFFF"/>
        </w:rPr>
        <w:lastRenderedPageBreak/>
        <w:t>16.8. Подрядчик гарантирует действительность вышеуказанных заверений в течение всего срока действия договорных отношений с Заказчиком, а по пунктам 16.2. – 16.7</w:t>
      </w:r>
      <w:proofErr w:type="gramStart"/>
      <w:r w:rsidRPr="00B5796D">
        <w:rPr>
          <w:sz w:val="25"/>
          <w:szCs w:val="25"/>
          <w:shd w:val="clear" w:color="auto" w:fill="FFFFFF"/>
        </w:rPr>
        <w:t>. настоящего</w:t>
      </w:r>
      <w:proofErr w:type="gramEnd"/>
      <w:r w:rsidRPr="00B5796D">
        <w:rPr>
          <w:sz w:val="25"/>
          <w:szCs w:val="25"/>
          <w:shd w:val="clear" w:color="auto" w:fill="FFFFFF"/>
        </w:rPr>
        <w:t xml:space="preserve"> Договора - в течение 3-х лет после прекращения/расторжения настоящего Договора.</w:t>
      </w:r>
    </w:p>
    <w:p w:rsidR="00B358F4" w:rsidRPr="00B5796D" w:rsidRDefault="00B358F4" w:rsidP="00B358F4">
      <w:pPr>
        <w:spacing w:after="0"/>
        <w:jc w:val="center"/>
        <w:rPr>
          <w:b/>
          <w:bCs/>
          <w:iCs/>
          <w:sz w:val="25"/>
          <w:szCs w:val="25"/>
        </w:rPr>
      </w:pPr>
      <w:r w:rsidRPr="00B5796D">
        <w:rPr>
          <w:b/>
          <w:sz w:val="25"/>
          <w:szCs w:val="25"/>
        </w:rPr>
        <w:t xml:space="preserve">17. </w:t>
      </w:r>
      <w:r w:rsidRPr="00B5796D">
        <w:rPr>
          <w:b/>
          <w:bCs/>
          <w:iCs/>
          <w:sz w:val="25"/>
          <w:szCs w:val="25"/>
        </w:rPr>
        <w:t>ПРОЧИЕ УСЛОВИЯ ДОГОВОРА</w:t>
      </w:r>
    </w:p>
    <w:p w:rsidR="00B358F4" w:rsidRPr="00B5796D" w:rsidRDefault="00B358F4" w:rsidP="00B358F4">
      <w:pPr>
        <w:spacing w:after="0"/>
        <w:ind w:firstLine="709"/>
        <w:rPr>
          <w:bCs/>
          <w:iCs/>
          <w:sz w:val="25"/>
          <w:szCs w:val="25"/>
        </w:rPr>
      </w:pPr>
      <w:r w:rsidRPr="00B5796D">
        <w:rPr>
          <w:bCs/>
          <w:iCs/>
          <w:sz w:val="25"/>
          <w:szCs w:val="25"/>
        </w:rPr>
        <w:t xml:space="preserve">17.1. Во всем, что не предусмотрено настоящим Договором Стороны руководствуются действующим законодательством РФ. </w:t>
      </w:r>
    </w:p>
    <w:p w:rsidR="00B358F4" w:rsidRPr="00B5796D" w:rsidRDefault="00B358F4" w:rsidP="00B358F4">
      <w:pPr>
        <w:spacing w:after="0"/>
        <w:ind w:firstLine="709"/>
        <w:rPr>
          <w:bCs/>
          <w:iCs/>
          <w:sz w:val="25"/>
          <w:szCs w:val="25"/>
        </w:rPr>
      </w:pPr>
      <w:r w:rsidRPr="00B5796D">
        <w:rPr>
          <w:bCs/>
          <w:iCs/>
          <w:sz w:val="25"/>
          <w:szCs w:val="25"/>
        </w:rPr>
        <w:t>17.2. Стороны взаимно договорились, что документы, переданные посредством электронной или факсимильной связи, имеют юридическую силу и являются средством для доказывания до обмена оригиналами. Обмен оригиналами документов обязателен.</w:t>
      </w:r>
    </w:p>
    <w:p w:rsidR="00B358F4" w:rsidRPr="00B5796D" w:rsidRDefault="00B358F4" w:rsidP="00B358F4">
      <w:pPr>
        <w:spacing w:after="0"/>
        <w:ind w:firstLine="709"/>
        <w:rPr>
          <w:bCs/>
          <w:iCs/>
          <w:sz w:val="25"/>
          <w:szCs w:val="25"/>
        </w:rPr>
      </w:pPr>
      <w:r w:rsidRPr="00B5796D">
        <w:rPr>
          <w:bCs/>
          <w:iCs/>
          <w:sz w:val="25"/>
          <w:szCs w:val="25"/>
        </w:rPr>
        <w:t>17.3. Стороны обязаны информировать друг друга об изменении юридических адресов или реквизитов. Действующие юридические адреса и реквизиты Сторон указываются в данном договоре, на счетах-фактурах. При изменении юридического адреса или реквизитов Подрядчика новые данные вносятся им в счет-фактуру, который передается Заказчику одновременно с результатом выполненных Работ. Передача счета-фактуры с новыми данными Заказчику считается надлежащим и достаточным уведомлением об изменении юридического адреса или реквизитов Подрядчика.</w:t>
      </w:r>
    </w:p>
    <w:p w:rsidR="00B358F4" w:rsidRPr="00B5796D" w:rsidRDefault="00B358F4" w:rsidP="00B358F4">
      <w:pPr>
        <w:spacing w:after="0"/>
        <w:ind w:firstLine="709"/>
        <w:rPr>
          <w:bCs/>
          <w:iCs/>
          <w:sz w:val="25"/>
          <w:szCs w:val="25"/>
        </w:rPr>
      </w:pPr>
      <w:r w:rsidRPr="00B5796D">
        <w:rPr>
          <w:bCs/>
          <w:iCs/>
          <w:sz w:val="25"/>
          <w:szCs w:val="25"/>
        </w:rPr>
        <w:t xml:space="preserve">17.4. Настоящий Договор составлен в двух экземплярах, имеющих равную юридическую силу, по одному для каждой из сторон. </w:t>
      </w:r>
    </w:p>
    <w:p w:rsidR="00B358F4" w:rsidRPr="00B5796D" w:rsidRDefault="00B358F4" w:rsidP="00B358F4">
      <w:pPr>
        <w:spacing w:after="0"/>
        <w:ind w:firstLine="709"/>
        <w:rPr>
          <w:sz w:val="25"/>
          <w:szCs w:val="25"/>
        </w:rPr>
      </w:pPr>
      <w:r w:rsidRPr="00B5796D">
        <w:rPr>
          <w:sz w:val="25"/>
          <w:szCs w:val="25"/>
        </w:rPr>
        <w:t>17.5. Неотъемлемой частью настоящего договора являются следующие приложения:</w:t>
      </w:r>
    </w:p>
    <w:p w:rsidR="00B358F4" w:rsidRPr="00B5796D" w:rsidRDefault="00B358F4" w:rsidP="00B358F4">
      <w:pPr>
        <w:tabs>
          <w:tab w:val="left" w:pos="0"/>
        </w:tabs>
        <w:spacing w:after="0"/>
        <w:ind w:firstLine="709"/>
        <w:rPr>
          <w:sz w:val="25"/>
          <w:szCs w:val="25"/>
        </w:rPr>
      </w:pPr>
      <w:r w:rsidRPr="00B5796D">
        <w:rPr>
          <w:sz w:val="25"/>
          <w:szCs w:val="25"/>
        </w:rPr>
        <w:t xml:space="preserve">1. Техническое задание (Приложение № 1 к настоящему Договору); </w:t>
      </w:r>
    </w:p>
    <w:p w:rsidR="00B358F4" w:rsidRPr="00B5796D" w:rsidRDefault="00B358F4" w:rsidP="00B358F4">
      <w:pPr>
        <w:tabs>
          <w:tab w:val="left" w:pos="0"/>
        </w:tabs>
        <w:spacing w:after="0"/>
        <w:ind w:firstLine="709"/>
        <w:rPr>
          <w:sz w:val="25"/>
          <w:szCs w:val="25"/>
        </w:rPr>
      </w:pPr>
      <w:r w:rsidRPr="00B5796D">
        <w:rPr>
          <w:sz w:val="25"/>
          <w:szCs w:val="25"/>
        </w:rPr>
        <w:t xml:space="preserve">2. </w:t>
      </w:r>
      <w:r>
        <w:rPr>
          <w:sz w:val="25"/>
          <w:szCs w:val="25"/>
        </w:rPr>
        <w:t>Калькуляция</w:t>
      </w:r>
      <w:r w:rsidRPr="00B5796D">
        <w:rPr>
          <w:sz w:val="25"/>
          <w:szCs w:val="25"/>
        </w:rPr>
        <w:t xml:space="preserve"> (Приложение № 2 к настоящему Договору);</w:t>
      </w:r>
    </w:p>
    <w:p w:rsidR="00B358F4" w:rsidRDefault="00B358F4" w:rsidP="00B358F4">
      <w:pPr>
        <w:tabs>
          <w:tab w:val="left" w:pos="0"/>
        </w:tabs>
        <w:spacing w:after="0"/>
        <w:ind w:firstLine="709"/>
        <w:rPr>
          <w:sz w:val="25"/>
          <w:szCs w:val="25"/>
        </w:rPr>
      </w:pPr>
      <w:r w:rsidRPr="00B5796D">
        <w:rPr>
          <w:sz w:val="25"/>
          <w:szCs w:val="25"/>
        </w:rPr>
        <w:t>3. График выполнения Работ (Приложение № 3 к настоящему Договору).</w:t>
      </w:r>
    </w:p>
    <w:p w:rsidR="00B358F4" w:rsidRDefault="00B358F4" w:rsidP="00B358F4">
      <w:pPr>
        <w:tabs>
          <w:tab w:val="left" w:pos="0"/>
        </w:tabs>
        <w:spacing w:after="0"/>
        <w:ind w:firstLine="709"/>
        <w:rPr>
          <w:sz w:val="25"/>
          <w:szCs w:val="25"/>
        </w:rPr>
      </w:pPr>
      <w:r>
        <w:rPr>
          <w:sz w:val="25"/>
          <w:szCs w:val="25"/>
        </w:rPr>
        <w:t>4. Форма Акта сдачи-приёмки Оборудования в демонтаж (Приложение № 4 к настоящему Договору).</w:t>
      </w:r>
    </w:p>
    <w:p w:rsidR="00B358F4" w:rsidRDefault="00B358F4" w:rsidP="00B358F4">
      <w:pPr>
        <w:tabs>
          <w:tab w:val="left" w:pos="0"/>
        </w:tabs>
        <w:spacing w:after="0"/>
        <w:ind w:firstLine="709"/>
        <w:rPr>
          <w:sz w:val="25"/>
          <w:szCs w:val="25"/>
        </w:rPr>
      </w:pPr>
      <w:r>
        <w:rPr>
          <w:sz w:val="25"/>
          <w:szCs w:val="25"/>
        </w:rPr>
        <w:t xml:space="preserve">5. Форма Акта </w:t>
      </w:r>
      <w:r w:rsidRPr="008E6F3A">
        <w:rPr>
          <w:sz w:val="25"/>
          <w:szCs w:val="25"/>
        </w:rPr>
        <w:t>сдачи-приемки выполненных Работ</w:t>
      </w:r>
      <w:r>
        <w:rPr>
          <w:sz w:val="25"/>
          <w:szCs w:val="25"/>
        </w:rPr>
        <w:t xml:space="preserve"> (Приложение № 5 к настоящему Договору).</w:t>
      </w:r>
    </w:p>
    <w:p w:rsidR="00B358F4" w:rsidRPr="00B5796D" w:rsidRDefault="00B358F4" w:rsidP="00B358F4">
      <w:pPr>
        <w:adjustRightInd w:val="0"/>
        <w:spacing w:after="0"/>
        <w:ind w:firstLine="540"/>
        <w:jc w:val="center"/>
        <w:rPr>
          <w:b/>
          <w:bCs/>
          <w:iCs/>
          <w:sz w:val="25"/>
          <w:szCs w:val="25"/>
        </w:rPr>
      </w:pPr>
      <w:r w:rsidRPr="00B5796D">
        <w:rPr>
          <w:b/>
          <w:bCs/>
          <w:iCs/>
          <w:sz w:val="25"/>
          <w:szCs w:val="25"/>
        </w:rPr>
        <w:t>18. ЮРИДИЧЕСКИЕ АДРЕСА И РЕКВИЗИТЫ СТОРОН.</w:t>
      </w:r>
    </w:p>
    <w:tbl>
      <w:tblPr>
        <w:tblW w:w="5000" w:type="pct"/>
        <w:tblLook w:val="01E0" w:firstRow="1" w:lastRow="1" w:firstColumn="1" w:lastColumn="1" w:noHBand="0" w:noVBand="0"/>
      </w:tblPr>
      <w:tblGrid>
        <w:gridCol w:w="5129"/>
        <w:gridCol w:w="4652"/>
      </w:tblGrid>
      <w:tr w:rsidR="00B358F4" w:rsidRPr="00B5796D" w:rsidTr="00D53831">
        <w:tc>
          <w:tcPr>
            <w:tcW w:w="2622" w:type="pct"/>
            <w:hideMark/>
          </w:tcPr>
          <w:p w:rsidR="00B358F4" w:rsidRPr="00B5796D" w:rsidRDefault="00B358F4" w:rsidP="00D53831">
            <w:pPr>
              <w:adjustRightInd w:val="0"/>
              <w:spacing w:after="0"/>
              <w:ind w:firstLine="540"/>
              <w:rPr>
                <w:b/>
                <w:bCs/>
                <w:iCs/>
                <w:sz w:val="25"/>
                <w:szCs w:val="25"/>
              </w:rPr>
            </w:pPr>
            <w:r w:rsidRPr="00B5796D">
              <w:rPr>
                <w:b/>
                <w:bCs/>
                <w:iCs/>
                <w:sz w:val="25"/>
                <w:szCs w:val="25"/>
              </w:rPr>
              <w:t>Заказчик</w:t>
            </w:r>
          </w:p>
          <w:p w:rsidR="00B358F4" w:rsidRPr="00B5796D" w:rsidRDefault="00B358F4" w:rsidP="00D53831">
            <w:pPr>
              <w:adjustRightInd w:val="0"/>
              <w:spacing w:after="0"/>
              <w:rPr>
                <w:b/>
                <w:bCs/>
                <w:iCs/>
                <w:sz w:val="25"/>
                <w:szCs w:val="25"/>
                <w:lang w:eastAsia="ar-SA"/>
              </w:rPr>
            </w:pPr>
            <w:r w:rsidRPr="00B5796D">
              <w:rPr>
                <w:b/>
                <w:bCs/>
                <w:iCs/>
                <w:sz w:val="25"/>
                <w:szCs w:val="25"/>
                <w:lang w:eastAsia="ar-SA"/>
              </w:rPr>
              <w:t>Акционерное общество</w:t>
            </w:r>
          </w:p>
          <w:p w:rsidR="00B358F4" w:rsidRPr="00B5796D" w:rsidRDefault="00B358F4" w:rsidP="00D53831">
            <w:pPr>
              <w:adjustRightInd w:val="0"/>
              <w:spacing w:after="0"/>
              <w:rPr>
                <w:b/>
                <w:bCs/>
                <w:iCs/>
                <w:sz w:val="25"/>
                <w:szCs w:val="25"/>
                <w:lang w:eastAsia="ar-SA"/>
              </w:rPr>
            </w:pPr>
            <w:r w:rsidRPr="00B5796D">
              <w:rPr>
                <w:b/>
                <w:bCs/>
                <w:iCs/>
                <w:sz w:val="25"/>
                <w:szCs w:val="25"/>
                <w:lang w:eastAsia="ar-SA"/>
              </w:rPr>
              <w:t>«Завод полупроводниковых приборов»</w:t>
            </w:r>
          </w:p>
          <w:p w:rsidR="00B358F4" w:rsidRPr="00B5796D" w:rsidRDefault="00B358F4" w:rsidP="00D53831">
            <w:pPr>
              <w:spacing w:after="0"/>
              <w:ind w:right="122"/>
              <w:rPr>
                <w:bCs/>
                <w:sz w:val="25"/>
                <w:szCs w:val="25"/>
                <w:lang w:eastAsia="ar-SA"/>
              </w:rPr>
            </w:pPr>
            <w:r w:rsidRPr="00B5796D">
              <w:rPr>
                <w:bCs/>
                <w:sz w:val="25"/>
                <w:szCs w:val="25"/>
                <w:lang w:eastAsia="ar-SA"/>
              </w:rPr>
              <w:t>Юридический адрес: Республика Марий Эл, 424003, г. Йошкар-Ола, ул. Суворова, д.26</w:t>
            </w:r>
          </w:p>
          <w:p w:rsidR="00B358F4" w:rsidRPr="00C10F60" w:rsidRDefault="00B358F4" w:rsidP="00D53831">
            <w:pPr>
              <w:spacing w:after="0"/>
              <w:rPr>
                <w:bCs/>
                <w:sz w:val="25"/>
                <w:szCs w:val="25"/>
                <w:lang w:eastAsia="ar-SA"/>
              </w:rPr>
            </w:pPr>
            <w:r w:rsidRPr="00B5796D">
              <w:rPr>
                <w:bCs/>
                <w:sz w:val="25"/>
                <w:szCs w:val="25"/>
                <w:lang w:eastAsia="ar-SA"/>
              </w:rPr>
              <w:t>Тел</w:t>
            </w:r>
            <w:r w:rsidRPr="00C10F60">
              <w:rPr>
                <w:bCs/>
                <w:sz w:val="25"/>
                <w:szCs w:val="25"/>
                <w:lang w:eastAsia="ar-SA"/>
              </w:rPr>
              <w:t>.</w:t>
            </w:r>
            <w:r>
              <w:rPr>
                <w:bCs/>
                <w:sz w:val="25"/>
                <w:szCs w:val="25"/>
                <w:lang w:eastAsia="ar-SA"/>
              </w:rPr>
              <w:t>/</w:t>
            </w:r>
            <w:r w:rsidRPr="00B5796D">
              <w:rPr>
                <w:bCs/>
                <w:sz w:val="25"/>
                <w:szCs w:val="25"/>
                <w:lang w:eastAsia="ar-SA"/>
              </w:rPr>
              <w:t>факс</w:t>
            </w:r>
            <w:r w:rsidRPr="00C10F60">
              <w:rPr>
                <w:bCs/>
                <w:sz w:val="25"/>
                <w:szCs w:val="25"/>
                <w:lang w:eastAsia="ar-SA"/>
              </w:rPr>
              <w:t>: (8362)45-70-09/42-13-39</w:t>
            </w:r>
          </w:p>
          <w:p w:rsidR="00B358F4" w:rsidRPr="00C10F60" w:rsidRDefault="00B358F4" w:rsidP="00D53831">
            <w:pPr>
              <w:spacing w:after="0"/>
              <w:rPr>
                <w:bCs/>
                <w:sz w:val="25"/>
                <w:szCs w:val="25"/>
                <w:lang w:eastAsia="ar-SA"/>
              </w:rPr>
            </w:pPr>
            <w:r w:rsidRPr="00B5796D">
              <w:rPr>
                <w:bCs/>
                <w:sz w:val="25"/>
                <w:szCs w:val="25"/>
                <w:lang w:val="pt-BR" w:eastAsia="ar-SA"/>
              </w:rPr>
              <w:t xml:space="preserve">E-mail: </w:t>
            </w:r>
            <w:r w:rsidRPr="00B5796D">
              <w:rPr>
                <w:bCs/>
                <w:sz w:val="25"/>
                <w:szCs w:val="25"/>
                <w:lang w:val="en-US" w:eastAsia="ar-SA"/>
              </w:rPr>
              <w:t>info</w:t>
            </w:r>
            <w:r w:rsidRPr="00C10F60">
              <w:rPr>
                <w:bCs/>
                <w:sz w:val="25"/>
                <w:szCs w:val="25"/>
                <w:lang w:eastAsia="ar-SA"/>
              </w:rPr>
              <w:t>@</w:t>
            </w:r>
            <w:proofErr w:type="spellStart"/>
            <w:r w:rsidRPr="00B5796D">
              <w:rPr>
                <w:bCs/>
                <w:sz w:val="25"/>
                <w:szCs w:val="25"/>
                <w:lang w:val="en-US" w:eastAsia="ar-SA"/>
              </w:rPr>
              <w:t>zpp</w:t>
            </w:r>
            <w:proofErr w:type="spellEnd"/>
            <w:r w:rsidRPr="00C10F60">
              <w:rPr>
                <w:bCs/>
                <w:sz w:val="25"/>
                <w:szCs w:val="25"/>
                <w:lang w:eastAsia="ar-SA"/>
              </w:rPr>
              <w:t>12.</w:t>
            </w:r>
            <w:proofErr w:type="spellStart"/>
            <w:r w:rsidRPr="00B5796D">
              <w:rPr>
                <w:bCs/>
                <w:sz w:val="25"/>
                <w:szCs w:val="25"/>
                <w:lang w:val="en-US" w:eastAsia="ar-SA"/>
              </w:rPr>
              <w:t>ru</w:t>
            </w:r>
            <w:proofErr w:type="spellEnd"/>
          </w:p>
          <w:p w:rsidR="00B358F4" w:rsidRPr="00B5796D" w:rsidRDefault="00B358F4" w:rsidP="00D53831">
            <w:pPr>
              <w:spacing w:after="0"/>
              <w:rPr>
                <w:bCs/>
                <w:sz w:val="25"/>
                <w:szCs w:val="25"/>
                <w:lang w:eastAsia="ar-SA"/>
              </w:rPr>
            </w:pPr>
            <w:r w:rsidRPr="00B5796D">
              <w:rPr>
                <w:bCs/>
                <w:sz w:val="25"/>
                <w:szCs w:val="25"/>
                <w:lang w:eastAsia="ar-SA"/>
              </w:rPr>
              <w:t>ИНН/КПП: 1215085052/</w:t>
            </w:r>
            <w:r w:rsidRPr="00B5796D">
              <w:rPr>
                <w:sz w:val="25"/>
                <w:szCs w:val="25"/>
              </w:rPr>
              <w:t>121501001</w:t>
            </w:r>
          </w:p>
          <w:p w:rsidR="00B358F4" w:rsidRPr="00B5796D" w:rsidRDefault="00B358F4" w:rsidP="00D53831">
            <w:pPr>
              <w:spacing w:after="0"/>
              <w:rPr>
                <w:bCs/>
                <w:sz w:val="25"/>
                <w:szCs w:val="25"/>
                <w:lang w:eastAsia="ar-SA"/>
              </w:rPr>
            </w:pPr>
            <w:r w:rsidRPr="00B5796D">
              <w:rPr>
                <w:bCs/>
                <w:sz w:val="25"/>
                <w:szCs w:val="25"/>
                <w:lang w:eastAsia="ar-SA"/>
              </w:rPr>
              <w:t>ОКПО: 07593799</w:t>
            </w:r>
          </w:p>
          <w:p w:rsidR="00B358F4" w:rsidRPr="00B5796D" w:rsidRDefault="00B358F4" w:rsidP="00D53831">
            <w:pPr>
              <w:spacing w:after="0"/>
              <w:rPr>
                <w:bCs/>
                <w:sz w:val="25"/>
                <w:szCs w:val="25"/>
                <w:lang w:eastAsia="ar-SA"/>
              </w:rPr>
            </w:pPr>
            <w:r w:rsidRPr="00B5796D">
              <w:rPr>
                <w:bCs/>
                <w:sz w:val="25"/>
                <w:szCs w:val="25"/>
                <w:lang w:eastAsia="ar-SA"/>
              </w:rPr>
              <w:t xml:space="preserve">Р/с: </w:t>
            </w:r>
            <w:r w:rsidRPr="00B5796D">
              <w:rPr>
                <w:sz w:val="25"/>
                <w:szCs w:val="25"/>
              </w:rPr>
              <w:t>40702810937180104808</w:t>
            </w:r>
          </w:p>
          <w:p w:rsidR="00B358F4" w:rsidRDefault="00B358F4" w:rsidP="00D53831">
            <w:pPr>
              <w:spacing w:after="0"/>
              <w:rPr>
                <w:bCs/>
                <w:sz w:val="25"/>
                <w:szCs w:val="25"/>
                <w:lang w:eastAsia="ar-SA"/>
              </w:rPr>
            </w:pPr>
            <w:r w:rsidRPr="00B5796D">
              <w:rPr>
                <w:bCs/>
                <w:sz w:val="25"/>
                <w:szCs w:val="25"/>
                <w:lang w:eastAsia="ar-SA"/>
              </w:rPr>
              <w:t xml:space="preserve">Банк: </w:t>
            </w:r>
            <w:r w:rsidRPr="009763F5">
              <w:rPr>
                <w:bCs/>
                <w:sz w:val="25"/>
                <w:szCs w:val="25"/>
                <w:lang w:eastAsia="ar-SA"/>
              </w:rPr>
              <w:t>Башкирское отделение №</w:t>
            </w:r>
            <w:r>
              <w:rPr>
                <w:bCs/>
                <w:sz w:val="25"/>
                <w:szCs w:val="25"/>
                <w:lang w:eastAsia="ar-SA"/>
              </w:rPr>
              <w:t xml:space="preserve"> </w:t>
            </w:r>
            <w:r w:rsidRPr="009763F5">
              <w:rPr>
                <w:bCs/>
                <w:sz w:val="25"/>
                <w:szCs w:val="25"/>
                <w:lang w:eastAsia="ar-SA"/>
              </w:rPr>
              <w:t xml:space="preserve">8598 </w:t>
            </w:r>
          </w:p>
          <w:p w:rsidR="00B358F4" w:rsidRPr="00B5796D" w:rsidRDefault="00B358F4" w:rsidP="00D53831">
            <w:pPr>
              <w:spacing w:after="0"/>
              <w:rPr>
                <w:bCs/>
                <w:sz w:val="25"/>
                <w:szCs w:val="25"/>
                <w:lang w:eastAsia="ar-SA"/>
              </w:rPr>
            </w:pPr>
            <w:r w:rsidRPr="009763F5">
              <w:rPr>
                <w:bCs/>
                <w:sz w:val="25"/>
                <w:szCs w:val="25"/>
                <w:lang w:eastAsia="ar-SA"/>
              </w:rPr>
              <w:t>ПАО СБЕРБАНК</w:t>
            </w:r>
          </w:p>
          <w:p w:rsidR="00B358F4" w:rsidRPr="00B5796D" w:rsidRDefault="00B358F4" w:rsidP="00D53831">
            <w:pPr>
              <w:widowControl w:val="0"/>
              <w:suppressLineNumbers/>
              <w:suppressAutoHyphens/>
              <w:autoSpaceDN w:val="0"/>
              <w:spacing w:after="0"/>
              <w:textAlignment w:val="baseline"/>
              <w:rPr>
                <w:rFonts w:eastAsia="Andale Sans UI"/>
                <w:kern w:val="3"/>
                <w:sz w:val="25"/>
                <w:szCs w:val="25"/>
                <w:lang w:eastAsia="ja-JP" w:bidi="fa-IR"/>
              </w:rPr>
            </w:pPr>
            <w:r w:rsidRPr="00B5796D">
              <w:rPr>
                <w:rFonts w:eastAsia="Andale Sans UI"/>
                <w:bCs/>
                <w:kern w:val="3"/>
                <w:sz w:val="25"/>
                <w:szCs w:val="25"/>
                <w:lang w:val="de-DE" w:eastAsia="ar-SA" w:bidi="fa-IR"/>
              </w:rPr>
              <w:t xml:space="preserve">К/с: </w:t>
            </w:r>
            <w:r w:rsidRPr="009763F5">
              <w:rPr>
                <w:rFonts w:eastAsia="Andale Sans UI"/>
                <w:bCs/>
                <w:kern w:val="3"/>
                <w:sz w:val="25"/>
                <w:szCs w:val="25"/>
                <w:lang w:val="de-DE" w:eastAsia="ar-SA" w:bidi="fa-IR"/>
              </w:rPr>
              <w:t>30101810300000000601</w:t>
            </w:r>
          </w:p>
          <w:p w:rsidR="00B358F4" w:rsidRPr="00B5796D" w:rsidRDefault="00B358F4" w:rsidP="00D53831">
            <w:pPr>
              <w:widowControl w:val="0"/>
              <w:suppressLineNumbers/>
              <w:suppressAutoHyphens/>
              <w:autoSpaceDN w:val="0"/>
              <w:spacing w:after="0"/>
              <w:textAlignment w:val="baseline"/>
              <w:rPr>
                <w:rFonts w:eastAsia="Andale Sans UI"/>
                <w:kern w:val="3"/>
                <w:sz w:val="25"/>
                <w:szCs w:val="25"/>
                <w:lang w:eastAsia="ja-JP" w:bidi="fa-IR"/>
              </w:rPr>
            </w:pPr>
            <w:r w:rsidRPr="00B5796D">
              <w:rPr>
                <w:rFonts w:eastAsia="Andale Sans UI"/>
                <w:bCs/>
                <w:kern w:val="3"/>
                <w:sz w:val="25"/>
                <w:szCs w:val="25"/>
                <w:lang w:val="de-DE" w:eastAsia="ar-SA" w:bidi="fa-IR"/>
              </w:rPr>
              <w:t xml:space="preserve">БИК: </w:t>
            </w:r>
            <w:r w:rsidRPr="009763F5">
              <w:rPr>
                <w:rFonts w:eastAsia="Andale Sans UI"/>
                <w:bCs/>
                <w:kern w:val="3"/>
                <w:sz w:val="25"/>
                <w:szCs w:val="25"/>
                <w:lang w:val="de-DE" w:eastAsia="ar-SA" w:bidi="fa-IR"/>
              </w:rPr>
              <w:t>048073601</w:t>
            </w:r>
          </w:p>
        </w:tc>
        <w:tc>
          <w:tcPr>
            <w:tcW w:w="2378" w:type="pct"/>
          </w:tcPr>
          <w:p w:rsidR="00B358F4" w:rsidRPr="00B5796D" w:rsidRDefault="00B358F4" w:rsidP="00D53831">
            <w:pPr>
              <w:adjustRightInd w:val="0"/>
              <w:spacing w:after="0"/>
              <w:ind w:firstLine="540"/>
              <w:rPr>
                <w:b/>
                <w:bCs/>
                <w:iCs/>
                <w:sz w:val="25"/>
                <w:szCs w:val="25"/>
              </w:rPr>
            </w:pPr>
            <w:r w:rsidRPr="00B5796D">
              <w:rPr>
                <w:b/>
                <w:bCs/>
                <w:iCs/>
                <w:sz w:val="25"/>
                <w:szCs w:val="25"/>
              </w:rPr>
              <w:t>Подрядчик</w:t>
            </w:r>
          </w:p>
          <w:p w:rsidR="00B358F4" w:rsidRPr="00B5796D" w:rsidRDefault="00B358F4" w:rsidP="00D53831">
            <w:pPr>
              <w:adjustRightInd w:val="0"/>
              <w:spacing w:after="0"/>
              <w:rPr>
                <w:b/>
                <w:sz w:val="25"/>
                <w:szCs w:val="25"/>
              </w:rPr>
            </w:pPr>
            <w:r w:rsidRPr="00B5796D">
              <w:rPr>
                <w:b/>
                <w:sz w:val="25"/>
                <w:szCs w:val="25"/>
              </w:rPr>
              <w:t>__________________________________</w:t>
            </w:r>
          </w:p>
          <w:p w:rsidR="00B358F4" w:rsidRPr="00B5796D" w:rsidRDefault="00B358F4" w:rsidP="00D53831">
            <w:pPr>
              <w:adjustRightInd w:val="0"/>
              <w:spacing w:after="0"/>
              <w:rPr>
                <w:bCs/>
                <w:iCs/>
                <w:sz w:val="25"/>
                <w:szCs w:val="25"/>
              </w:rPr>
            </w:pPr>
            <w:r w:rsidRPr="00B5796D">
              <w:rPr>
                <w:bCs/>
                <w:iCs/>
                <w:sz w:val="25"/>
                <w:szCs w:val="25"/>
              </w:rPr>
              <w:t>Юридический адрес:</w:t>
            </w:r>
          </w:p>
          <w:p w:rsidR="00B358F4" w:rsidRPr="00B5796D" w:rsidRDefault="00B358F4" w:rsidP="00D53831">
            <w:pPr>
              <w:spacing w:after="0"/>
              <w:rPr>
                <w:bCs/>
                <w:sz w:val="25"/>
                <w:szCs w:val="25"/>
                <w:lang w:eastAsia="ar-SA"/>
              </w:rPr>
            </w:pPr>
            <w:proofErr w:type="spellStart"/>
            <w:r w:rsidRPr="00B5796D">
              <w:rPr>
                <w:bCs/>
                <w:sz w:val="25"/>
                <w:szCs w:val="25"/>
                <w:lang w:eastAsia="ar-SA"/>
              </w:rPr>
              <w:t>Тел.факс</w:t>
            </w:r>
            <w:proofErr w:type="spellEnd"/>
            <w:r w:rsidRPr="00B5796D">
              <w:rPr>
                <w:bCs/>
                <w:sz w:val="25"/>
                <w:szCs w:val="25"/>
                <w:lang w:eastAsia="ar-SA"/>
              </w:rPr>
              <w:t>: __________________________</w:t>
            </w:r>
          </w:p>
          <w:p w:rsidR="00B358F4" w:rsidRPr="00B5796D" w:rsidRDefault="00B358F4" w:rsidP="00D53831">
            <w:pPr>
              <w:spacing w:after="0"/>
              <w:rPr>
                <w:bCs/>
                <w:sz w:val="25"/>
                <w:szCs w:val="25"/>
                <w:lang w:eastAsia="ar-SA"/>
              </w:rPr>
            </w:pPr>
            <w:r w:rsidRPr="00B5796D">
              <w:rPr>
                <w:bCs/>
                <w:sz w:val="25"/>
                <w:szCs w:val="25"/>
                <w:lang w:eastAsia="ar-SA"/>
              </w:rPr>
              <w:t>ИНН/КПП: ________________________</w:t>
            </w:r>
          </w:p>
          <w:p w:rsidR="00B358F4" w:rsidRPr="00B5796D" w:rsidRDefault="00B358F4" w:rsidP="00D53831">
            <w:pPr>
              <w:spacing w:after="0"/>
              <w:rPr>
                <w:bCs/>
                <w:sz w:val="25"/>
                <w:szCs w:val="25"/>
                <w:lang w:eastAsia="ar-SA"/>
              </w:rPr>
            </w:pPr>
            <w:r w:rsidRPr="00B5796D">
              <w:rPr>
                <w:bCs/>
                <w:sz w:val="25"/>
                <w:szCs w:val="25"/>
                <w:lang w:eastAsia="ar-SA"/>
              </w:rPr>
              <w:t>ОКПО: ____________________________</w:t>
            </w:r>
          </w:p>
          <w:p w:rsidR="00B358F4" w:rsidRPr="00B5796D" w:rsidRDefault="00B358F4" w:rsidP="00D53831">
            <w:pPr>
              <w:spacing w:after="0"/>
              <w:rPr>
                <w:bCs/>
                <w:sz w:val="25"/>
                <w:szCs w:val="25"/>
                <w:lang w:eastAsia="ar-SA"/>
              </w:rPr>
            </w:pPr>
            <w:r w:rsidRPr="00B5796D">
              <w:rPr>
                <w:bCs/>
                <w:sz w:val="25"/>
                <w:szCs w:val="25"/>
                <w:lang w:eastAsia="ar-SA"/>
              </w:rPr>
              <w:t>Р/с: _______________________________</w:t>
            </w:r>
          </w:p>
          <w:p w:rsidR="00B358F4" w:rsidRPr="00B5796D" w:rsidRDefault="00B358F4" w:rsidP="00D53831">
            <w:pPr>
              <w:spacing w:after="0"/>
              <w:rPr>
                <w:bCs/>
                <w:sz w:val="25"/>
                <w:szCs w:val="25"/>
                <w:lang w:eastAsia="ar-SA"/>
              </w:rPr>
            </w:pPr>
            <w:r w:rsidRPr="00B5796D">
              <w:rPr>
                <w:bCs/>
                <w:sz w:val="25"/>
                <w:szCs w:val="25"/>
                <w:lang w:eastAsia="ar-SA"/>
              </w:rPr>
              <w:t xml:space="preserve">Банк: _____________________________ </w:t>
            </w:r>
          </w:p>
          <w:p w:rsidR="00B358F4" w:rsidRPr="00B5796D" w:rsidRDefault="00B358F4" w:rsidP="00D53831">
            <w:pPr>
              <w:widowControl w:val="0"/>
              <w:suppressLineNumbers/>
              <w:suppressAutoHyphens/>
              <w:autoSpaceDN w:val="0"/>
              <w:spacing w:after="0"/>
              <w:textAlignment w:val="baseline"/>
              <w:rPr>
                <w:rFonts w:eastAsia="Andale Sans UI"/>
                <w:bCs/>
                <w:kern w:val="3"/>
                <w:sz w:val="25"/>
                <w:szCs w:val="25"/>
                <w:lang w:eastAsia="ar-SA" w:bidi="fa-IR"/>
              </w:rPr>
            </w:pPr>
            <w:r w:rsidRPr="00B5796D">
              <w:rPr>
                <w:rFonts w:eastAsia="Andale Sans UI"/>
                <w:bCs/>
                <w:kern w:val="3"/>
                <w:sz w:val="25"/>
                <w:szCs w:val="25"/>
                <w:lang w:val="de-DE" w:eastAsia="ar-SA" w:bidi="fa-IR"/>
              </w:rPr>
              <w:t xml:space="preserve">К/с: </w:t>
            </w:r>
            <w:r w:rsidRPr="00B5796D">
              <w:rPr>
                <w:rFonts w:eastAsia="Andale Sans UI"/>
                <w:bCs/>
                <w:kern w:val="3"/>
                <w:sz w:val="25"/>
                <w:szCs w:val="25"/>
                <w:lang w:eastAsia="ar-SA" w:bidi="fa-IR"/>
              </w:rPr>
              <w:t>______________________________</w:t>
            </w:r>
          </w:p>
          <w:p w:rsidR="00B358F4" w:rsidRPr="00B5796D" w:rsidRDefault="00B358F4" w:rsidP="00D53831">
            <w:pPr>
              <w:widowControl w:val="0"/>
              <w:suppressLineNumbers/>
              <w:suppressAutoHyphens/>
              <w:autoSpaceDN w:val="0"/>
              <w:spacing w:after="0"/>
              <w:textAlignment w:val="baseline"/>
              <w:rPr>
                <w:rFonts w:eastAsia="Andale Sans UI"/>
                <w:bCs/>
                <w:kern w:val="3"/>
                <w:sz w:val="25"/>
                <w:szCs w:val="25"/>
                <w:lang w:eastAsia="ar-SA" w:bidi="fa-IR"/>
              </w:rPr>
            </w:pPr>
            <w:r w:rsidRPr="00B5796D">
              <w:rPr>
                <w:rFonts w:eastAsia="Andale Sans UI"/>
                <w:bCs/>
                <w:kern w:val="3"/>
                <w:sz w:val="25"/>
                <w:szCs w:val="25"/>
                <w:lang w:val="de-DE" w:eastAsia="ar-SA" w:bidi="fa-IR"/>
              </w:rPr>
              <w:t xml:space="preserve">БИК: </w:t>
            </w:r>
            <w:r w:rsidRPr="00B5796D">
              <w:rPr>
                <w:rFonts w:eastAsia="Andale Sans UI"/>
                <w:bCs/>
                <w:kern w:val="3"/>
                <w:sz w:val="25"/>
                <w:szCs w:val="25"/>
                <w:lang w:eastAsia="ar-SA" w:bidi="fa-IR"/>
              </w:rPr>
              <w:t>_____________________________</w:t>
            </w:r>
          </w:p>
          <w:p w:rsidR="00B358F4" w:rsidRPr="00B5796D" w:rsidRDefault="00B358F4" w:rsidP="00D53831">
            <w:pPr>
              <w:widowControl w:val="0"/>
              <w:suppressLineNumbers/>
              <w:suppressAutoHyphens/>
              <w:autoSpaceDN w:val="0"/>
              <w:spacing w:after="0"/>
              <w:textAlignment w:val="baseline"/>
              <w:rPr>
                <w:rFonts w:eastAsia="Andale Sans UI"/>
                <w:bCs/>
                <w:iCs/>
                <w:kern w:val="3"/>
                <w:sz w:val="25"/>
                <w:szCs w:val="25"/>
                <w:lang w:eastAsia="ja-JP" w:bidi="fa-IR"/>
              </w:rPr>
            </w:pPr>
            <w:r w:rsidRPr="00B5796D">
              <w:rPr>
                <w:rFonts w:eastAsia="Andale Sans UI"/>
                <w:bCs/>
                <w:kern w:val="3"/>
                <w:sz w:val="25"/>
                <w:szCs w:val="25"/>
                <w:lang w:eastAsia="ar-SA" w:bidi="fa-IR"/>
              </w:rPr>
              <w:t>ИНН банка: ________________________</w:t>
            </w:r>
          </w:p>
        </w:tc>
      </w:tr>
      <w:tr w:rsidR="00B358F4" w:rsidRPr="00B5796D" w:rsidTr="00D53831">
        <w:tc>
          <w:tcPr>
            <w:tcW w:w="2622" w:type="pct"/>
          </w:tcPr>
          <w:p w:rsidR="00B358F4" w:rsidRPr="00B5796D" w:rsidRDefault="00B358F4" w:rsidP="00D53831">
            <w:pPr>
              <w:adjustRightInd w:val="0"/>
              <w:spacing w:after="0"/>
              <w:rPr>
                <w:b/>
                <w:bCs/>
                <w:iCs/>
                <w:sz w:val="25"/>
                <w:szCs w:val="25"/>
              </w:rPr>
            </w:pPr>
          </w:p>
          <w:p w:rsidR="00B358F4" w:rsidRPr="00B5796D" w:rsidRDefault="00B358F4" w:rsidP="00D53831">
            <w:pPr>
              <w:adjustRightInd w:val="0"/>
              <w:spacing w:after="0"/>
              <w:rPr>
                <w:b/>
                <w:bCs/>
                <w:iCs/>
                <w:sz w:val="25"/>
                <w:szCs w:val="25"/>
              </w:rPr>
            </w:pPr>
            <w:r w:rsidRPr="00B5796D">
              <w:rPr>
                <w:b/>
                <w:bCs/>
                <w:iCs/>
                <w:sz w:val="25"/>
                <w:szCs w:val="25"/>
              </w:rPr>
              <w:t xml:space="preserve">Генеральный директор </w:t>
            </w:r>
          </w:p>
          <w:p w:rsidR="00B358F4" w:rsidRPr="00B5796D" w:rsidRDefault="00B358F4" w:rsidP="00D53831">
            <w:pPr>
              <w:adjustRightInd w:val="0"/>
              <w:spacing w:after="0"/>
              <w:ind w:right="1154"/>
              <w:rPr>
                <w:b/>
                <w:bCs/>
                <w:iCs/>
                <w:sz w:val="25"/>
                <w:szCs w:val="25"/>
              </w:rPr>
            </w:pPr>
            <w:r w:rsidRPr="00B5796D">
              <w:rPr>
                <w:b/>
                <w:bCs/>
                <w:iCs/>
                <w:sz w:val="25"/>
                <w:szCs w:val="25"/>
              </w:rPr>
              <w:t>АО «ЗПП»</w:t>
            </w:r>
          </w:p>
          <w:p w:rsidR="00B358F4" w:rsidRPr="00B5796D" w:rsidRDefault="00B358F4" w:rsidP="00D53831">
            <w:pPr>
              <w:adjustRightInd w:val="0"/>
              <w:spacing w:after="0"/>
              <w:rPr>
                <w:b/>
                <w:bCs/>
                <w:iCs/>
                <w:sz w:val="25"/>
                <w:szCs w:val="25"/>
              </w:rPr>
            </w:pPr>
          </w:p>
          <w:p w:rsidR="00B358F4" w:rsidRPr="00B5796D" w:rsidRDefault="00B358F4" w:rsidP="00D53831">
            <w:pPr>
              <w:adjustRightInd w:val="0"/>
              <w:spacing w:after="0"/>
              <w:rPr>
                <w:b/>
                <w:bCs/>
                <w:iCs/>
                <w:sz w:val="25"/>
                <w:szCs w:val="25"/>
              </w:rPr>
            </w:pPr>
            <w:r w:rsidRPr="00B5796D">
              <w:rPr>
                <w:b/>
                <w:bCs/>
                <w:iCs/>
                <w:sz w:val="25"/>
                <w:szCs w:val="25"/>
              </w:rPr>
              <w:t xml:space="preserve">____________________А.К. </w:t>
            </w:r>
            <w:proofErr w:type="spellStart"/>
            <w:r w:rsidRPr="00B5796D">
              <w:rPr>
                <w:b/>
                <w:bCs/>
                <w:iCs/>
                <w:sz w:val="25"/>
                <w:szCs w:val="25"/>
              </w:rPr>
              <w:t>Нарбутт</w:t>
            </w:r>
            <w:proofErr w:type="spellEnd"/>
          </w:p>
          <w:p w:rsidR="00B358F4" w:rsidRPr="00B5796D" w:rsidRDefault="00B358F4" w:rsidP="00D53831">
            <w:pPr>
              <w:adjustRightInd w:val="0"/>
              <w:spacing w:after="0"/>
              <w:rPr>
                <w:b/>
                <w:bCs/>
                <w:iCs/>
                <w:sz w:val="25"/>
                <w:szCs w:val="25"/>
              </w:rPr>
            </w:pPr>
            <w:r w:rsidRPr="00B5796D">
              <w:rPr>
                <w:b/>
                <w:bCs/>
                <w:iCs/>
                <w:sz w:val="25"/>
                <w:szCs w:val="25"/>
              </w:rPr>
              <w:t>«___»_________________________</w:t>
            </w:r>
          </w:p>
        </w:tc>
        <w:tc>
          <w:tcPr>
            <w:tcW w:w="2378" w:type="pct"/>
          </w:tcPr>
          <w:p w:rsidR="00B358F4" w:rsidRPr="00B5796D" w:rsidRDefault="00B358F4" w:rsidP="00D53831">
            <w:pPr>
              <w:adjustRightInd w:val="0"/>
              <w:spacing w:after="0"/>
              <w:rPr>
                <w:b/>
                <w:bCs/>
                <w:iCs/>
                <w:sz w:val="25"/>
                <w:szCs w:val="25"/>
              </w:rPr>
            </w:pPr>
          </w:p>
          <w:p w:rsidR="00B358F4" w:rsidRPr="00B5796D" w:rsidRDefault="00B358F4" w:rsidP="00D53831">
            <w:pPr>
              <w:adjustRightInd w:val="0"/>
              <w:spacing w:after="0"/>
              <w:rPr>
                <w:b/>
                <w:bCs/>
                <w:iCs/>
                <w:sz w:val="25"/>
                <w:szCs w:val="25"/>
              </w:rPr>
            </w:pPr>
          </w:p>
          <w:p w:rsidR="00B358F4" w:rsidRPr="00B5796D" w:rsidRDefault="00B358F4" w:rsidP="00D53831">
            <w:pPr>
              <w:adjustRightInd w:val="0"/>
              <w:spacing w:after="0"/>
              <w:rPr>
                <w:b/>
                <w:bCs/>
                <w:iCs/>
                <w:sz w:val="25"/>
                <w:szCs w:val="25"/>
              </w:rPr>
            </w:pPr>
          </w:p>
          <w:p w:rsidR="00B358F4" w:rsidRPr="00B5796D" w:rsidRDefault="00B358F4" w:rsidP="00D53831">
            <w:pPr>
              <w:adjustRightInd w:val="0"/>
              <w:spacing w:after="0"/>
              <w:rPr>
                <w:b/>
                <w:bCs/>
                <w:iCs/>
                <w:sz w:val="25"/>
                <w:szCs w:val="25"/>
              </w:rPr>
            </w:pPr>
          </w:p>
          <w:p w:rsidR="00B358F4" w:rsidRPr="00B5796D" w:rsidRDefault="00B358F4" w:rsidP="00D53831">
            <w:pPr>
              <w:adjustRightInd w:val="0"/>
              <w:spacing w:after="0"/>
              <w:rPr>
                <w:sz w:val="25"/>
                <w:szCs w:val="25"/>
              </w:rPr>
            </w:pPr>
            <w:r w:rsidRPr="00B5796D">
              <w:rPr>
                <w:b/>
                <w:bCs/>
                <w:iCs/>
                <w:sz w:val="25"/>
                <w:szCs w:val="25"/>
              </w:rPr>
              <w:t>___________________(_____________)</w:t>
            </w:r>
          </w:p>
          <w:p w:rsidR="00B358F4" w:rsidRPr="00B5796D" w:rsidRDefault="00B358F4" w:rsidP="00D53831">
            <w:pPr>
              <w:adjustRightInd w:val="0"/>
              <w:spacing w:after="0"/>
              <w:rPr>
                <w:b/>
                <w:bCs/>
                <w:iCs/>
                <w:sz w:val="25"/>
                <w:szCs w:val="25"/>
              </w:rPr>
            </w:pPr>
            <w:r w:rsidRPr="00B5796D">
              <w:rPr>
                <w:b/>
                <w:bCs/>
                <w:iCs/>
                <w:sz w:val="25"/>
                <w:szCs w:val="25"/>
              </w:rPr>
              <w:t>«___»_________________________</w:t>
            </w:r>
          </w:p>
        </w:tc>
      </w:tr>
    </w:tbl>
    <w:p w:rsidR="00B358F4" w:rsidRPr="00894ACC" w:rsidRDefault="00B358F4" w:rsidP="00B358F4">
      <w:pPr>
        <w:jc w:val="right"/>
        <w:rPr>
          <w:rFonts w:eastAsia="SimSun"/>
          <w:color w:val="000000"/>
          <w:kern w:val="1"/>
          <w:lang w:eastAsia="zh-CN" w:bidi="hi-IN"/>
        </w:rPr>
      </w:pPr>
      <w:r w:rsidRPr="00894ACC">
        <w:br w:type="page"/>
      </w:r>
      <w:r w:rsidRPr="00894ACC">
        <w:rPr>
          <w:rFonts w:eastAsia="SimSun"/>
          <w:color w:val="000000"/>
          <w:kern w:val="1"/>
          <w:lang w:eastAsia="zh-CN" w:bidi="hi-IN"/>
        </w:rPr>
        <w:lastRenderedPageBreak/>
        <w:t>Приложение № 1</w:t>
      </w:r>
    </w:p>
    <w:p w:rsidR="00B358F4" w:rsidRPr="00894ACC" w:rsidRDefault="00B358F4" w:rsidP="00B358F4">
      <w:pPr>
        <w:widowControl w:val="0"/>
        <w:suppressAutoHyphens/>
        <w:spacing w:after="0"/>
        <w:jc w:val="right"/>
        <w:rPr>
          <w:rFonts w:eastAsia="SimSun"/>
          <w:color w:val="000000"/>
          <w:kern w:val="1"/>
          <w:lang w:eastAsia="zh-CN" w:bidi="hi-IN"/>
        </w:rPr>
      </w:pPr>
      <w:proofErr w:type="gramStart"/>
      <w:r w:rsidRPr="00894ACC">
        <w:rPr>
          <w:rFonts w:eastAsia="SimSun"/>
          <w:color w:val="000000"/>
          <w:kern w:val="1"/>
          <w:lang w:eastAsia="zh-CN" w:bidi="hi-IN"/>
        </w:rPr>
        <w:t>к</w:t>
      </w:r>
      <w:proofErr w:type="gramEnd"/>
      <w:r w:rsidRPr="00894ACC">
        <w:rPr>
          <w:rFonts w:eastAsia="SimSun"/>
          <w:color w:val="000000"/>
          <w:kern w:val="1"/>
          <w:lang w:eastAsia="zh-CN" w:bidi="hi-IN"/>
        </w:rPr>
        <w:t xml:space="preserve"> проекту Договора на выполнение Работ №______________ от «___» ___________ 2025 г.</w:t>
      </w:r>
    </w:p>
    <w:p w:rsidR="00B358F4" w:rsidRPr="00894ACC" w:rsidRDefault="00B358F4" w:rsidP="00B358F4">
      <w:pPr>
        <w:spacing w:after="0"/>
        <w:ind w:left="284"/>
        <w:jc w:val="center"/>
        <w:rPr>
          <w:b/>
        </w:rPr>
      </w:pPr>
    </w:p>
    <w:p w:rsidR="00B358F4" w:rsidRPr="00894ACC" w:rsidRDefault="00B358F4" w:rsidP="00B358F4">
      <w:pPr>
        <w:spacing w:after="0"/>
        <w:ind w:left="284"/>
        <w:jc w:val="center"/>
        <w:rPr>
          <w:b/>
        </w:rPr>
      </w:pPr>
      <w:r w:rsidRPr="00894ACC">
        <w:rPr>
          <w:b/>
        </w:rPr>
        <w:t>ТЕХНИЧЕСКОЕ ЗАДАНИЕ</w:t>
      </w:r>
    </w:p>
    <w:p w:rsidR="00B358F4" w:rsidRPr="00894ACC" w:rsidRDefault="00B358F4" w:rsidP="00B358F4">
      <w:pPr>
        <w:spacing w:after="0"/>
        <w:ind w:firstLine="709"/>
      </w:pPr>
    </w:p>
    <w:p w:rsidR="00B358F4" w:rsidRPr="00894ACC" w:rsidRDefault="00B358F4" w:rsidP="00B358F4">
      <w:pPr>
        <w:pStyle w:val="ac"/>
        <w:numPr>
          <w:ilvl w:val="0"/>
          <w:numId w:val="2"/>
        </w:numPr>
        <w:tabs>
          <w:tab w:val="left" w:pos="426"/>
          <w:tab w:val="left" w:pos="993"/>
        </w:tabs>
        <w:spacing w:after="0"/>
        <w:ind w:left="0" w:firstLine="567"/>
        <w:contextualSpacing w:val="0"/>
        <w:rPr>
          <w:rFonts w:ascii="Times New Roman" w:hAnsi="Times New Roman"/>
          <w:sz w:val="24"/>
          <w:szCs w:val="24"/>
          <w:lang w:eastAsia="ru-RU"/>
        </w:rPr>
      </w:pPr>
      <w:r w:rsidRPr="007C532E">
        <w:rPr>
          <w:rFonts w:ascii="Times New Roman" w:hAnsi="Times New Roman"/>
          <w:b/>
          <w:sz w:val="24"/>
          <w:szCs w:val="24"/>
          <w:lang w:eastAsia="ru-RU"/>
        </w:rPr>
        <w:t>Наименование работ</w:t>
      </w:r>
      <w:r w:rsidRPr="00894ACC">
        <w:rPr>
          <w:rFonts w:ascii="Times New Roman" w:hAnsi="Times New Roman"/>
          <w:sz w:val="24"/>
          <w:szCs w:val="24"/>
          <w:lang w:eastAsia="ru-RU"/>
        </w:rPr>
        <w:t xml:space="preserve">: </w:t>
      </w:r>
    </w:p>
    <w:p w:rsidR="00B358F4" w:rsidRPr="00894ACC" w:rsidRDefault="00B358F4" w:rsidP="00B358F4">
      <w:pPr>
        <w:tabs>
          <w:tab w:val="left" w:pos="0"/>
        </w:tabs>
        <w:spacing w:after="0"/>
        <w:ind w:firstLine="567"/>
      </w:pPr>
      <w:r w:rsidRPr="00894ACC">
        <w:rPr>
          <w:rFonts w:eastAsia="Calibri"/>
        </w:rPr>
        <w:t>Д</w:t>
      </w:r>
      <w:r w:rsidRPr="00894ACC">
        <w:t>емонтаж, перевозка и монтаж оборудования по адресу: Республика Марий Эл, г. Йошкар-Ола, ул. Суворова, д.26 из корпуса №106 в корпус №34.</w:t>
      </w:r>
    </w:p>
    <w:p w:rsidR="00B358F4" w:rsidRPr="007C532E" w:rsidRDefault="00B358F4" w:rsidP="00B358F4">
      <w:pPr>
        <w:tabs>
          <w:tab w:val="left" w:pos="0"/>
        </w:tabs>
        <w:spacing w:after="0"/>
        <w:ind w:firstLine="567"/>
        <w:rPr>
          <w:rFonts w:eastAsia="Calibri"/>
          <w:b/>
        </w:rPr>
      </w:pPr>
      <w:r w:rsidRPr="007C532E">
        <w:rPr>
          <w:rFonts w:eastAsia="Calibri"/>
          <w:b/>
        </w:rPr>
        <w:t>2. Задача (цель, проект), для реализации которой приобретаются данные работы:</w:t>
      </w:r>
    </w:p>
    <w:p w:rsidR="00B358F4" w:rsidRPr="00894ACC" w:rsidRDefault="00B358F4" w:rsidP="00B358F4">
      <w:pPr>
        <w:tabs>
          <w:tab w:val="left" w:pos="0"/>
        </w:tabs>
        <w:spacing w:after="0"/>
        <w:ind w:firstLine="567"/>
      </w:pPr>
      <w:r w:rsidRPr="00894ACC">
        <w:rPr>
          <w:rFonts w:eastAsia="Calibri"/>
        </w:rPr>
        <w:t>Д</w:t>
      </w:r>
      <w:r w:rsidRPr="00894ACC">
        <w:t>емонтаж, перевозка и монтаж оборудования по адресу: Республика Марий Эл, г. Йошкар-Ола, ул. Суворова, д.26 из корпуса №106 в корпус №34 для нужд цеха №22.</w:t>
      </w:r>
    </w:p>
    <w:p w:rsidR="00B358F4" w:rsidRPr="007C532E" w:rsidRDefault="00B358F4" w:rsidP="00B358F4">
      <w:pPr>
        <w:tabs>
          <w:tab w:val="left" w:pos="426"/>
        </w:tabs>
        <w:spacing w:after="0"/>
        <w:ind w:firstLine="567"/>
        <w:rPr>
          <w:rFonts w:eastAsia="Calibri"/>
          <w:b/>
        </w:rPr>
      </w:pPr>
      <w:r w:rsidRPr="007C532E">
        <w:rPr>
          <w:rFonts w:eastAsia="Calibri"/>
          <w:b/>
        </w:rPr>
        <w:t xml:space="preserve">3. Функции, которые будут выполнять приобретаемые работы в рамках реализации задачи или проекта: </w:t>
      </w:r>
    </w:p>
    <w:p w:rsidR="00B358F4" w:rsidRPr="00894ACC" w:rsidRDefault="00B358F4" w:rsidP="00B358F4">
      <w:pPr>
        <w:tabs>
          <w:tab w:val="left" w:pos="0"/>
        </w:tabs>
        <w:spacing w:after="0"/>
        <w:ind w:firstLine="567"/>
      </w:pPr>
      <w:r w:rsidRPr="00894ACC">
        <w:rPr>
          <w:rFonts w:eastAsia="Calibri"/>
        </w:rPr>
        <w:t>Д</w:t>
      </w:r>
      <w:r w:rsidRPr="00894ACC">
        <w:t>емонтаж, перевозка и монтаж оборудования по адресу: Республика Марий Эл, г. Йошкар-Ола, ул. Суворова, д.26 из корпуса №106 в корпус №34.</w:t>
      </w:r>
    </w:p>
    <w:p w:rsidR="00B358F4" w:rsidRPr="007C532E" w:rsidRDefault="00B358F4" w:rsidP="00B358F4">
      <w:pPr>
        <w:tabs>
          <w:tab w:val="left" w:pos="426"/>
        </w:tabs>
        <w:spacing w:after="0"/>
        <w:ind w:firstLine="567"/>
        <w:rPr>
          <w:rFonts w:eastAsia="Calibri"/>
          <w:b/>
        </w:rPr>
      </w:pPr>
      <w:r w:rsidRPr="007C532E">
        <w:rPr>
          <w:rFonts w:eastAsia="Calibri"/>
          <w:b/>
        </w:rPr>
        <w:t>4. Технические требования к работ</w:t>
      </w:r>
      <w:r>
        <w:rPr>
          <w:rFonts w:eastAsia="Calibri"/>
          <w:b/>
        </w:rPr>
        <w:t>ам:</w:t>
      </w:r>
    </w:p>
    <w:p w:rsidR="00B358F4" w:rsidRPr="00894ACC" w:rsidRDefault="00B358F4" w:rsidP="00B358F4">
      <w:pPr>
        <w:tabs>
          <w:tab w:val="left" w:pos="0"/>
        </w:tabs>
        <w:spacing w:after="0"/>
        <w:ind w:firstLine="567"/>
      </w:pPr>
      <w:r w:rsidRPr="00894ACC">
        <w:rPr>
          <w:rFonts w:eastAsia="Calibri"/>
        </w:rPr>
        <w:t>4.1</w:t>
      </w:r>
      <w:r w:rsidRPr="00894ACC">
        <w:rPr>
          <w:bCs/>
          <w:color w:val="000000"/>
        </w:rPr>
        <w:t xml:space="preserve"> Список оборудования для демонтажа, перевозки и монтажа</w:t>
      </w:r>
      <w:r w:rsidRPr="00894ACC">
        <w:t xml:space="preserve"> по адресу: Республика Марий Эл, г. Йошкар-Ола, ул. Суворова, д.26 из корпуса №106 в корпус №34:</w:t>
      </w:r>
    </w:p>
    <w:tbl>
      <w:tblPr>
        <w:tblW w:w="9781" w:type="dxa"/>
        <w:tblInd w:w="-5" w:type="dxa"/>
        <w:tblLayout w:type="fixed"/>
        <w:tblLook w:val="04A0" w:firstRow="1" w:lastRow="0" w:firstColumn="1" w:lastColumn="0" w:noHBand="0" w:noVBand="1"/>
      </w:tblPr>
      <w:tblGrid>
        <w:gridCol w:w="709"/>
        <w:gridCol w:w="1843"/>
        <w:gridCol w:w="777"/>
        <w:gridCol w:w="4317"/>
        <w:gridCol w:w="2135"/>
      </w:tblGrid>
      <w:tr w:rsidR="00B358F4" w:rsidRPr="00BB3FED" w:rsidTr="00D53831">
        <w:trPr>
          <w:trHeight w:val="627"/>
        </w:trPr>
        <w:tc>
          <w:tcPr>
            <w:tcW w:w="70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B358F4" w:rsidRPr="00BB3FED" w:rsidRDefault="00B358F4" w:rsidP="00D53831">
            <w:pPr>
              <w:spacing w:after="0"/>
              <w:jc w:val="center"/>
              <w:rPr>
                <w:b/>
                <w:bCs/>
                <w:color w:val="000000"/>
              </w:rPr>
            </w:pPr>
            <w:r w:rsidRPr="00BB3FED">
              <w:rPr>
                <w:b/>
                <w:bCs/>
                <w:color w:val="000000"/>
              </w:rPr>
              <w:t>№ п/п</w:t>
            </w:r>
          </w:p>
        </w:tc>
        <w:tc>
          <w:tcPr>
            <w:tcW w:w="1843" w:type="dxa"/>
            <w:tcBorders>
              <w:top w:val="single" w:sz="4" w:space="0" w:color="auto"/>
              <w:left w:val="nil"/>
              <w:bottom w:val="single" w:sz="4" w:space="0" w:color="auto"/>
              <w:right w:val="single" w:sz="4" w:space="0" w:color="auto"/>
            </w:tcBorders>
            <w:shd w:val="clear" w:color="auto" w:fill="auto"/>
            <w:vAlign w:val="center"/>
            <w:hideMark/>
          </w:tcPr>
          <w:p w:rsidR="00B358F4" w:rsidRPr="00BB3FED" w:rsidRDefault="00B358F4" w:rsidP="00D53831">
            <w:pPr>
              <w:spacing w:after="0"/>
              <w:jc w:val="center"/>
              <w:rPr>
                <w:b/>
                <w:bCs/>
                <w:color w:val="000000"/>
              </w:rPr>
            </w:pPr>
            <w:r w:rsidRPr="00BB3FED">
              <w:rPr>
                <w:b/>
                <w:bCs/>
                <w:color w:val="000000"/>
              </w:rPr>
              <w:t>Наименование работ</w:t>
            </w:r>
          </w:p>
        </w:tc>
        <w:tc>
          <w:tcPr>
            <w:tcW w:w="777" w:type="dxa"/>
            <w:tcBorders>
              <w:top w:val="single" w:sz="4" w:space="0" w:color="auto"/>
              <w:left w:val="nil"/>
              <w:bottom w:val="single" w:sz="4" w:space="0" w:color="auto"/>
              <w:right w:val="single" w:sz="4" w:space="0" w:color="auto"/>
            </w:tcBorders>
            <w:shd w:val="clear" w:color="auto" w:fill="auto"/>
            <w:vAlign w:val="center"/>
            <w:hideMark/>
          </w:tcPr>
          <w:p w:rsidR="00B358F4" w:rsidRPr="00BB3FED" w:rsidRDefault="00B358F4" w:rsidP="00D53831">
            <w:pPr>
              <w:spacing w:after="0"/>
              <w:jc w:val="center"/>
              <w:rPr>
                <w:b/>
                <w:bCs/>
                <w:color w:val="000000"/>
              </w:rPr>
            </w:pPr>
            <w:r w:rsidRPr="00BB3FED">
              <w:rPr>
                <w:b/>
                <w:bCs/>
                <w:color w:val="000000"/>
              </w:rPr>
              <w:t>Кол-во</w:t>
            </w:r>
          </w:p>
        </w:tc>
        <w:tc>
          <w:tcPr>
            <w:tcW w:w="6452" w:type="dxa"/>
            <w:gridSpan w:val="2"/>
            <w:tcBorders>
              <w:top w:val="single" w:sz="4" w:space="0" w:color="auto"/>
              <w:left w:val="nil"/>
              <w:bottom w:val="nil"/>
              <w:right w:val="single" w:sz="4" w:space="0" w:color="auto"/>
            </w:tcBorders>
            <w:shd w:val="clear" w:color="auto" w:fill="auto"/>
            <w:vAlign w:val="center"/>
            <w:hideMark/>
          </w:tcPr>
          <w:p w:rsidR="00B358F4" w:rsidRPr="00BB3FED" w:rsidRDefault="00B358F4" w:rsidP="00D53831">
            <w:pPr>
              <w:spacing w:after="0"/>
              <w:jc w:val="center"/>
              <w:rPr>
                <w:b/>
                <w:bCs/>
                <w:color w:val="000000"/>
              </w:rPr>
            </w:pPr>
            <w:r w:rsidRPr="00BB3FED">
              <w:rPr>
                <w:b/>
                <w:bCs/>
                <w:color w:val="000000"/>
              </w:rPr>
              <w:t>Список оборудования для демонтажа, перевозки и монтажа</w:t>
            </w:r>
          </w:p>
          <w:p w:rsidR="00B358F4" w:rsidRPr="00BB3FED" w:rsidRDefault="00B358F4" w:rsidP="00D53831">
            <w:pPr>
              <w:spacing w:after="0"/>
              <w:jc w:val="center"/>
              <w:rPr>
                <w:b/>
                <w:bCs/>
                <w:color w:val="000000"/>
              </w:rPr>
            </w:pPr>
          </w:p>
        </w:tc>
      </w:tr>
      <w:tr w:rsidR="00B358F4" w:rsidRPr="00BB3FED" w:rsidTr="00D53831">
        <w:trPr>
          <w:trHeight w:val="8373"/>
        </w:trPr>
        <w:tc>
          <w:tcPr>
            <w:tcW w:w="709" w:type="dxa"/>
            <w:vMerge w:val="restart"/>
            <w:tcBorders>
              <w:top w:val="nil"/>
              <w:left w:val="single" w:sz="4" w:space="0" w:color="auto"/>
              <w:bottom w:val="nil"/>
              <w:right w:val="single" w:sz="4" w:space="0" w:color="auto"/>
            </w:tcBorders>
            <w:shd w:val="clear" w:color="auto" w:fill="auto"/>
            <w:hideMark/>
          </w:tcPr>
          <w:p w:rsidR="00B358F4" w:rsidRPr="00BB3FED" w:rsidRDefault="00B358F4" w:rsidP="00D53831">
            <w:pPr>
              <w:spacing w:after="0"/>
              <w:jc w:val="center"/>
              <w:rPr>
                <w:color w:val="000000"/>
              </w:rPr>
            </w:pPr>
            <w:r w:rsidRPr="00BB3FED">
              <w:rPr>
                <w:color w:val="000000"/>
              </w:rPr>
              <w:t>1</w:t>
            </w:r>
          </w:p>
        </w:tc>
        <w:tc>
          <w:tcPr>
            <w:tcW w:w="1843" w:type="dxa"/>
            <w:vMerge w:val="restart"/>
            <w:tcBorders>
              <w:top w:val="nil"/>
              <w:left w:val="single" w:sz="4" w:space="0" w:color="auto"/>
              <w:bottom w:val="nil"/>
              <w:right w:val="single" w:sz="4" w:space="0" w:color="auto"/>
            </w:tcBorders>
            <w:shd w:val="clear" w:color="auto" w:fill="auto"/>
          </w:tcPr>
          <w:p w:rsidR="00B358F4" w:rsidRPr="00BB3FED" w:rsidRDefault="00B358F4" w:rsidP="00D53831">
            <w:pPr>
              <w:spacing w:after="0"/>
              <w:jc w:val="center"/>
              <w:rPr>
                <w:color w:val="000000"/>
              </w:rPr>
            </w:pPr>
            <w:r w:rsidRPr="00BB3FED">
              <w:rPr>
                <w:color w:val="000000"/>
              </w:rPr>
              <w:t>Демонтаж, перевозка и монтаж оборудования из корпуса №106 в корпус №34</w:t>
            </w:r>
          </w:p>
        </w:tc>
        <w:tc>
          <w:tcPr>
            <w:tcW w:w="777" w:type="dxa"/>
            <w:vMerge w:val="restart"/>
            <w:tcBorders>
              <w:top w:val="nil"/>
              <w:left w:val="single" w:sz="4" w:space="0" w:color="auto"/>
              <w:bottom w:val="nil"/>
              <w:right w:val="single" w:sz="4" w:space="0" w:color="auto"/>
            </w:tcBorders>
            <w:shd w:val="clear" w:color="auto" w:fill="auto"/>
          </w:tcPr>
          <w:p w:rsidR="00B358F4" w:rsidRPr="00BB3FED" w:rsidRDefault="00B358F4" w:rsidP="00D53831">
            <w:pPr>
              <w:spacing w:after="0"/>
              <w:jc w:val="center"/>
              <w:rPr>
                <w:color w:val="000000"/>
              </w:rPr>
            </w:pPr>
            <w:r w:rsidRPr="00BB3FED">
              <w:rPr>
                <w:color w:val="000000"/>
              </w:rPr>
              <w:t>6</w:t>
            </w:r>
          </w:p>
          <w:p w:rsidR="00B358F4" w:rsidRPr="00BB3FED" w:rsidRDefault="00F93297" w:rsidP="00D53831">
            <w:pPr>
              <w:spacing w:after="0"/>
              <w:jc w:val="center"/>
              <w:rPr>
                <w:color w:val="000000"/>
              </w:rPr>
            </w:pPr>
            <w:proofErr w:type="spellStart"/>
            <w:proofErr w:type="gramStart"/>
            <w:r>
              <w:rPr>
                <w:color w:val="000000"/>
              </w:rPr>
              <w:t>усл</w:t>
            </w:r>
            <w:proofErr w:type="spellEnd"/>
            <w:proofErr w:type="gramEnd"/>
            <w:r>
              <w:rPr>
                <w:color w:val="000000"/>
              </w:rPr>
              <w:t>. ед.</w:t>
            </w:r>
          </w:p>
        </w:tc>
        <w:tc>
          <w:tcPr>
            <w:tcW w:w="6452" w:type="dxa"/>
            <w:gridSpan w:val="2"/>
            <w:tcBorders>
              <w:top w:val="single" w:sz="4" w:space="0" w:color="auto"/>
              <w:left w:val="single" w:sz="4" w:space="0" w:color="auto"/>
              <w:bottom w:val="nil"/>
              <w:right w:val="single" w:sz="4" w:space="0" w:color="auto"/>
            </w:tcBorders>
            <w:shd w:val="clear" w:color="auto" w:fill="auto"/>
            <w:vAlign w:val="center"/>
          </w:tcPr>
          <w:p w:rsidR="00B358F4" w:rsidRPr="00F93297" w:rsidRDefault="00B358F4" w:rsidP="00B358F4">
            <w:pPr>
              <w:pStyle w:val="ac"/>
              <w:numPr>
                <w:ilvl w:val="0"/>
                <w:numId w:val="3"/>
              </w:numPr>
              <w:spacing w:after="0"/>
              <w:rPr>
                <w:rFonts w:ascii="Times New Roman" w:hAnsi="Times New Roman"/>
                <w:b/>
                <w:color w:val="000000"/>
                <w:lang w:eastAsia="ru-RU"/>
              </w:rPr>
            </w:pPr>
            <w:r w:rsidRPr="00BB3FED">
              <w:rPr>
                <w:rFonts w:ascii="Times New Roman" w:hAnsi="Times New Roman"/>
                <w:b/>
                <w:noProof/>
                <w:lang w:eastAsia="ru-RU"/>
              </w:rPr>
              <w:drawing>
                <wp:anchor distT="0" distB="0" distL="114300" distR="114300" simplePos="0" relativeHeight="251659264" behindDoc="0" locked="0" layoutInCell="1" allowOverlap="1" wp14:anchorId="55D0807A" wp14:editId="3ADDAB00">
                  <wp:simplePos x="0" y="0"/>
                  <wp:positionH relativeFrom="column">
                    <wp:posOffset>167640</wp:posOffset>
                  </wp:positionH>
                  <wp:positionV relativeFrom="paragraph">
                    <wp:posOffset>-2669540</wp:posOffset>
                  </wp:positionV>
                  <wp:extent cx="3505200" cy="2667000"/>
                  <wp:effectExtent l="0" t="0" r="0" b="0"/>
                  <wp:wrapTopAndBottom/>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Шаровая мельница1.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3505200" cy="2667000"/>
                          </a:xfrm>
                          <a:prstGeom prst="rect">
                            <a:avLst/>
                          </a:prstGeom>
                        </pic:spPr>
                      </pic:pic>
                    </a:graphicData>
                  </a:graphic>
                  <wp14:sizeRelH relativeFrom="margin">
                    <wp14:pctWidth>0</wp14:pctWidth>
                  </wp14:sizeRelH>
                  <wp14:sizeRelV relativeFrom="margin">
                    <wp14:pctHeight>0</wp14:pctHeight>
                  </wp14:sizeRelV>
                </wp:anchor>
              </w:drawing>
            </w:r>
            <w:r w:rsidRPr="00F93297">
              <w:rPr>
                <w:rFonts w:ascii="Times New Roman" w:hAnsi="Times New Roman"/>
                <w:b/>
                <w:color w:val="000000"/>
                <w:lang w:eastAsia="ru-RU"/>
              </w:rPr>
              <w:t>Мельница шаровая ВМ-15</w:t>
            </w:r>
          </w:p>
          <w:p w:rsidR="00B358F4" w:rsidRPr="00F93297" w:rsidRDefault="00B358F4" w:rsidP="00D53831">
            <w:pPr>
              <w:pStyle w:val="ac"/>
              <w:spacing w:after="0"/>
              <w:ind w:left="175"/>
              <w:rPr>
                <w:rFonts w:ascii="Times New Roman" w:hAnsi="Times New Roman"/>
                <w:b/>
                <w:color w:val="000000"/>
                <w:lang w:eastAsia="ru-RU"/>
              </w:rPr>
            </w:pPr>
            <w:r w:rsidRPr="00BB3FED">
              <w:rPr>
                <w:rFonts w:ascii="Times New Roman" w:hAnsi="Times New Roman"/>
                <w:noProof/>
                <w:lang w:eastAsia="ru-RU"/>
              </w:rPr>
              <w:drawing>
                <wp:inline distT="0" distB="0" distL="0" distR="0" wp14:anchorId="64F6014E" wp14:editId="4C9CF32A">
                  <wp:extent cx="2480280" cy="3571890"/>
                  <wp:effectExtent l="6350" t="0" r="3175" b="317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Шаровая мельница2.jpg"/>
                          <pic:cNvPicPr/>
                        </pic:nvPicPr>
                        <pic:blipFill>
                          <a:blip r:embed="rId9" cstate="print">
                            <a:extLst>
                              <a:ext uri="{28A0092B-C50C-407E-A947-70E740481C1C}">
                                <a14:useLocalDpi xmlns:a14="http://schemas.microsoft.com/office/drawing/2010/main" val="0"/>
                              </a:ext>
                            </a:extLst>
                          </a:blip>
                          <a:stretch>
                            <a:fillRect/>
                          </a:stretch>
                        </pic:blipFill>
                        <pic:spPr>
                          <a:xfrm rot="5400000">
                            <a:off x="0" y="0"/>
                            <a:ext cx="2533307" cy="3648255"/>
                          </a:xfrm>
                          <a:prstGeom prst="rect">
                            <a:avLst/>
                          </a:prstGeom>
                        </pic:spPr>
                      </pic:pic>
                    </a:graphicData>
                  </a:graphic>
                </wp:inline>
              </w:drawing>
            </w:r>
          </w:p>
        </w:tc>
      </w:tr>
      <w:tr w:rsidR="00B358F4" w:rsidRPr="00BB3FED" w:rsidTr="00D53831">
        <w:trPr>
          <w:trHeight w:val="54"/>
        </w:trPr>
        <w:tc>
          <w:tcPr>
            <w:tcW w:w="709" w:type="dxa"/>
            <w:vMerge/>
            <w:tcBorders>
              <w:left w:val="single" w:sz="4" w:space="0" w:color="auto"/>
              <w:right w:val="single" w:sz="4" w:space="0" w:color="auto"/>
            </w:tcBorders>
            <w:shd w:val="clear" w:color="auto" w:fill="auto"/>
            <w:vAlign w:val="center"/>
            <w:hideMark/>
          </w:tcPr>
          <w:p w:rsidR="00B358F4" w:rsidRPr="00BB3FED" w:rsidRDefault="00B358F4" w:rsidP="00D53831">
            <w:pPr>
              <w:spacing w:after="0"/>
              <w:rPr>
                <w:color w:val="000000"/>
              </w:rPr>
            </w:pPr>
          </w:p>
        </w:tc>
        <w:tc>
          <w:tcPr>
            <w:tcW w:w="1843"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777"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358F4" w:rsidRPr="00BB3FED" w:rsidRDefault="00B358F4" w:rsidP="00D53831">
            <w:pPr>
              <w:spacing w:after="0"/>
              <w:rPr>
                <w:color w:val="000000"/>
              </w:rPr>
            </w:pPr>
            <w:r w:rsidRPr="00BB3FED">
              <w:rPr>
                <w:color w:val="000000"/>
              </w:rPr>
              <w:t>Габариты, мм</w:t>
            </w:r>
          </w:p>
        </w:tc>
        <w:tc>
          <w:tcPr>
            <w:tcW w:w="21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358F4" w:rsidRPr="00BB3FED" w:rsidRDefault="00B358F4" w:rsidP="00D53831">
            <w:pPr>
              <w:spacing w:after="0"/>
              <w:jc w:val="center"/>
              <w:rPr>
                <w:color w:val="000000"/>
              </w:rPr>
            </w:pPr>
            <w:r w:rsidRPr="00BB3FED">
              <w:t>1800х2900</w:t>
            </w:r>
          </w:p>
        </w:tc>
      </w:tr>
      <w:tr w:rsidR="00B358F4" w:rsidRPr="00BB3FED" w:rsidTr="00D53831">
        <w:trPr>
          <w:trHeight w:val="97"/>
        </w:trPr>
        <w:tc>
          <w:tcPr>
            <w:tcW w:w="709" w:type="dxa"/>
            <w:vMerge/>
            <w:tcBorders>
              <w:left w:val="single" w:sz="4" w:space="0" w:color="auto"/>
              <w:right w:val="single" w:sz="4" w:space="0" w:color="auto"/>
            </w:tcBorders>
            <w:shd w:val="clear" w:color="auto" w:fill="auto"/>
            <w:vAlign w:val="center"/>
            <w:hideMark/>
          </w:tcPr>
          <w:p w:rsidR="00B358F4" w:rsidRPr="00BB3FED" w:rsidRDefault="00B358F4" w:rsidP="00D53831">
            <w:pPr>
              <w:spacing w:after="0"/>
              <w:rPr>
                <w:color w:val="000000"/>
              </w:rPr>
            </w:pPr>
          </w:p>
        </w:tc>
        <w:tc>
          <w:tcPr>
            <w:tcW w:w="1843"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777"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358F4" w:rsidRPr="00BB3FED" w:rsidRDefault="00B358F4" w:rsidP="00D53831">
            <w:pPr>
              <w:spacing w:after="0"/>
              <w:rPr>
                <w:color w:val="000000"/>
              </w:rPr>
            </w:pPr>
            <w:r w:rsidRPr="00BB3FED">
              <w:rPr>
                <w:color w:val="000000"/>
              </w:rPr>
              <w:t>Масса, тонн</w:t>
            </w:r>
          </w:p>
        </w:tc>
        <w:tc>
          <w:tcPr>
            <w:tcW w:w="21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358F4" w:rsidRPr="00BB3FED" w:rsidRDefault="00B358F4" w:rsidP="00D53831">
            <w:pPr>
              <w:spacing w:after="0"/>
              <w:jc w:val="center"/>
              <w:rPr>
                <w:color w:val="000000"/>
              </w:rPr>
            </w:pPr>
            <w:r w:rsidRPr="00BB3FED">
              <w:t>~5</w:t>
            </w:r>
          </w:p>
        </w:tc>
      </w:tr>
      <w:tr w:rsidR="00B358F4" w:rsidRPr="00BB3FED" w:rsidTr="00D53831">
        <w:trPr>
          <w:trHeight w:val="54"/>
        </w:trPr>
        <w:tc>
          <w:tcPr>
            <w:tcW w:w="709" w:type="dxa"/>
            <w:vMerge/>
            <w:tcBorders>
              <w:left w:val="single" w:sz="4" w:space="0" w:color="auto"/>
              <w:right w:val="single" w:sz="4" w:space="0" w:color="auto"/>
            </w:tcBorders>
            <w:shd w:val="clear" w:color="auto" w:fill="auto"/>
            <w:vAlign w:val="center"/>
            <w:hideMark/>
          </w:tcPr>
          <w:p w:rsidR="00B358F4" w:rsidRPr="00BB3FED" w:rsidRDefault="00B358F4" w:rsidP="00D53831">
            <w:pPr>
              <w:spacing w:after="0"/>
              <w:rPr>
                <w:color w:val="000000"/>
              </w:rPr>
            </w:pPr>
          </w:p>
        </w:tc>
        <w:tc>
          <w:tcPr>
            <w:tcW w:w="1843"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777"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noWrap/>
            <w:vAlign w:val="center"/>
          </w:tcPr>
          <w:p w:rsidR="00B358F4" w:rsidRPr="00BB3FED" w:rsidRDefault="00B358F4" w:rsidP="00D53831">
            <w:pPr>
              <w:spacing w:after="0"/>
              <w:rPr>
                <w:color w:val="000000"/>
              </w:rPr>
            </w:pPr>
            <w:r w:rsidRPr="00BB3FED">
              <w:rPr>
                <w:color w:val="000000"/>
              </w:rPr>
              <w:t>Примечание</w:t>
            </w:r>
          </w:p>
        </w:tc>
        <w:tc>
          <w:tcPr>
            <w:tcW w:w="21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358F4" w:rsidRPr="00BB3FED" w:rsidRDefault="00B358F4" w:rsidP="00D53831">
            <w:pPr>
              <w:spacing w:after="0"/>
              <w:jc w:val="center"/>
              <w:rPr>
                <w:color w:val="000000"/>
              </w:rPr>
            </w:pPr>
            <w:r w:rsidRPr="00BB3FED">
              <w:rPr>
                <w:color w:val="000000"/>
              </w:rPr>
              <w:t>Есть паспорт, чертеж плана фундамента</w:t>
            </w:r>
          </w:p>
        </w:tc>
      </w:tr>
      <w:tr w:rsidR="00B358F4" w:rsidRPr="00BB3FED" w:rsidTr="00D53831">
        <w:trPr>
          <w:trHeight w:val="298"/>
        </w:trPr>
        <w:tc>
          <w:tcPr>
            <w:tcW w:w="709" w:type="dxa"/>
            <w:vMerge/>
            <w:tcBorders>
              <w:left w:val="single" w:sz="4" w:space="0" w:color="auto"/>
              <w:right w:val="single" w:sz="4" w:space="0" w:color="auto"/>
            </w:tcBorders>
            <w:shd w:val="clear" w:color="auto" w:fill="auto"/>
            <w:vAlign w:val="center"/>
            <w:hideMark/>
          </w:tcPr>
          <w:p w:rsidR="00B358F4" w:rsidRPr="00BB3FED" w:rsidRDefault="00B358F4" w:rsidP="00D53831">
            <w:pPr>
              <w:spacing w:after="0"/>
              <w:rPr>
                <w:color w:val="000000"/>
              </w:rPr>
            </w:pPr>
          </w:p>
        </w:tc>
        <w:tc>
          <w:tcPr>
            <w:tcW w:w="1843"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777"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64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358F4" w:rsidRPr="00BB3FED" w:rsidRDefault="00B358F4" w:rsidP="00B358F4">
            <w:pPr>
              <w:pStyle w:val="ac"/>
              <w:numPr>
                <w:ilvl w:val="0"/>
                <w:numId w:val="3"/>
              </w:numPr>
              <w:spacing w:after="0"/>
              <w:jc w:val="center"/>
              <w:rPr>
                <w:rFonts w:ascii="Times New Roman" w:hAnsi="Times New Roman"/>
                <w:b/>
                <w:bCs/>
                <w:color w:val="000000"/>
                <w:lang w:eastAsia="ru-RU"/>
              </w:rPr>
            </w:pPr>
            <w:r w:rsidRPr="00BB3FED">
              <w:rPr>
                <w:rFonts w:ascii="Times New Roman" w:hAnsi="Times New Roman"/>
                <w:noProof/>
                <w:lang w:eastAsia="ru-RU"/>
              </w:rPr>
              <w:drawing>
                <wp:anchor distT="0" distB="0" distL="114300" distR="114300" simplePos="0" relativeHeight="251660288" behindDoc="0" locked="0" layoutInCell="1" allowOverlap="1" wp14:anchorId="3C296654" wp14:editId="1B4776B7">
                  <wp:simplePos x="0" y="0"/>
                  <wp:positionH relativeFrom="column">
                    <wp:posOffset>227330</wp:posOffset>
                  </wp:positionH>
                  <wp:positionV relativeFrom="page">
                    <wp:posOffset>250190</wp:posOffset>
                  </wp:positionV>
                  <wp:extent cx="3408045" cy="3165475"/>
                  <wp:effectExtent l="6985" t="0" r="8890" b="8890"/>
                  <wp:wrapTopAndBottom/>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Машина виброформовочная2.jpg"/>
                          <pic:cNvPicPr/>
                        </pic:nvPicPr>
                        <pic:blipFill>
                          <a:blip r:embed="rId10" cstate="print">
                            <a:extLst>
                              <a:ext uri="{28A0092B-C50C-407E-A947-70E740481C1C}">
                                <a14:useLocalDpi xmlns:a14="http://schemas.microsoft.com/office/drawing/2010/main" val="0"/>
                              </a:ext>
                            </a:extLst>
                          </a:blip>
                          <a:stretch>
                            <a:fillRect/>
                          </a:stretch>
                        </pic:blipFill>
                        <pic:spPr>
                          <a:xfrm rot="5400000">
                            <a:off x="0" y="0"/>
                            <a:ext cx="3408045" cy="3165475"/>
                          </a:xfrm>
                          <a:prstGeom prst="rect">
                            <a:avLst/>
                          </a:prstGeom>
                        </pic:spPr>
                      </pic:pic>
                    </a:graphicData>
                  </a:graphic>
                  <wp14:sizeRelH relativeFrom="margin">
                    <wp14:pctWidth>0</wp14:pctWidth>
                  </wp14:sizeRelH>
                  <wp14:sizeRelV relativeFrom="margin">
                    <wp14:pctHeight>0</wp14:pctHeight>
                  </wp14:sizeRelV>
                </wp:anchor>
              </w:drawing>
            </w:r>
            <w:r w:rsidRPr="00BB3FED">
              <w:rPr>
                <w:rFonts w:ascii="Times New Roman" w:hAnsi="Times New Roman"/>
                <w:b/>
                <w:bCs/>
                <w:color w:val="000000"/>
                <w:lang w:eastAsia="ru-RU"/>
              </w:rPr>
              <w:t>Машина виброформовочная</w:t>
            </w:r>
          </w:p>
          <w:p w:rsidR="00B358F4" w:rsidRPr="00BB3FED" w:rsidRDefault="00B358F4" w:rsidP="00D53831">
            <w:pPr>
              <w:spacing w:after="0"/>
              <w:jc w:val="center"/>
              <w:rPr>
                <w:b/>
                <w:bCs/>
                <w:color w:val="000000"/>
              </w:rPr>
            </w:pPr>
            <w:r w:rsidRPr="00BB3FED">
              <w:rPr>
                <w:noProof/>
              </w:rPr>
              <w:drawing>
                <wp:inline distT="0" distB="0" distL="0" distR="0" wp14:anchorId="1FA207ED" wp14:editId="2616C07A">
                  <wp:extent cx="3513455" cy="3107883"/>
                  <wp:effectExtent l="0" t="6667" r="4127" b="4128"/>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Машина виброформовочная1.jpg"/>
                          <pic:cNvPicPr/>
                        </pic:nvPicPr>
                        <pic:blipFill>
                          <a:blip r:embed="rId11" cstate="print">
                            <a:extLst>
                              <a:ext uri="{28A0092B-C50C-407E-A947-70E740481C1C}">
                                <a14:useLocalDpi xmlns:a14="http://schemas.microsoft.com/office/drawing/2010/main" val="0"/>
                              </a:ext>
                            </a:extLst>
                          </a:blip>
                          <a:stretch>
                            <a:fillRect/>
                          </a:stretch>
                        </pic:blipFill>
                        <pic:spPr>
                          <a:xfrm rot="5400000">
                            <a:off x="0" y="0"/>
                            <a:ext cx="3606743" cy="3190402"/>
                          </a:xfrm>
                          <a:prstGeom prst="rect">
                            <a:avLst/>
                          </a:prstGeom>
                        </pic:spPr>
                      </pic:pic>
                    </a:graphicData>
                  </a:graphic>
                </wp:inline>
              </w:drawing>
            </w:r>
          </w:p>
        </w:tc>
      </w:tr>
      <w:tr w:rsidR="00B358F4" w:rsidRPr="00BB3FED" w:rsidTr="00D53831">
        <w:trPr>
          <w:trHeight w:val="86"/>
        </w:trPr>
        <w:tc>
          <w:tcPr>
            <w:tcW w:w="709" w:type="dxa"/>
            <w:vMerge/>
            <w:tcBorders>
              <w:left w:val="single" w:sz="4" w:space="0" w:color="auto"/>
              <w:right w:val="single" w:sz="4" w:space="0" w:color="auto"/>
            </w:tcBorders>
            <w:shd w:val="clear" w:color="auto" w:fill="auto"/>
            <w:vAlign w:val="center"/>
            <w:hideMark/>
          </w:tcPr>
          <w:p w:rsidR="00B358F4" w:rsidRPr="00BB3FED" w:rsidRDefault="00B358F4" w:rsidP="00D53831">
            <w:pPr>
              <w:spacing w:after="0"/>
              <w:rPr>
                <w:color w:val="000000"/>
              </w:rPr>
            </w:pPr>
          </w:p>
        </w:tc>
        <w:tc>
          <w:tcPr>
            <w:tcW w:w="1843"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777"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rsidR="00B358F4" w:rsidRPr="00BB3FED" w:rsidRDefault="00B358F4" w:rsidP="00D53831">
            <w:pPr>
              <w:spacing w:after="0"/>
              <w:rPr>
                <w:color w:val="000000"/>
              </w:rPr>
            </w:pPr>
            <w:r w:rsidRPr="00BB3FED">
              <w:rPr>
                <w:color w:val="000000"/>
              </w:rPr>
              <w:t>Габариты, мм</w:t>
            </w:r>
          </w:p>
        </w:tc>
        <w:tc>
          <w:tcPr>
            <w:tcW w:w="21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358F4" w:rsidRPr="00BB3FED" w:rsidRDefault="00B358F4" w:rsidP="00D53831">
            <w:pPr>
              <w:spacing w:after="0"/>
              <w:jc w:val="center"/>
              <w:rPr>
                <w:color w:val="000000"/>
              </w:rPr>
            </w:pPr>
            <w:r w:rsidRPr="00BB3FED">
              <w:rPr>
                <w:color w:val="000000"/>
              </w:rPr>
              <w:t>6880х2760х2900</w:t>
            </w:r>
          </w:p>
        </w:tc>
      </w:tr>
      <w:tr w:rsidR="00B358F4" w:rsidRPr="00BB3FED" w:rsidTr="00D53831">
        <w:trPr>
          <w:trHeight w:val="83"/>
        </w:trPr>
        <w:tc>
          <w:tcPr>
            <w:tcW w:w="709" w:type="dxa"/>
            <w:vMerge/>
            <w:tcBorders>
              <w:left w:val="single" w:sz="4" w:space="0" w:color="auto"/>
              <w:right w:val="single" w:sz="4" w:space="0" w:color="auto"/>
            </w:tcBorders>
            <w:shd w:val="clear" w:color="auto" w:fill="auto"/>
            <w:vAlign w:val="center"/>
            <w:hideMark/>
          </w:tcPr>
          <w:p w:rsidR="00B358F4" w:rsidRPr="00BB3FED" w:rsidRDefault="00B358F4" w:rsidP="00D53831">
            <w:pPr>
              <w:spacing w:after="0"/>
              <w:rPr>
                <w:color w:val="000000"/>
              </w:rPr>
            </w:pPr>
          </w:p>
        </w:tc>
        <w:tc>
          <w:tcPr>
            <w:tcW w:w="1843"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777"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rsidR="00B358F4" w:rsidRPr="00BB3FED" w:rsidRDefault="00B358F4" w:rsidP="00D53831">
            <w:pPr>
              <w:spacing w:after="0"/>
              <w:rPr>
                <w:color w:val="000000"/>
              </w:rPr>
            </w:pPr>
            <w:r w:rsidRPr="00BB3FED">
              <w:rPr>
                <w:color w:val="000000"/>
              </w:rPr>
              <w:t>Примечание</w:t>
            </w:r>
          </w:p>
        </w:tc>
        <w:tc>
          <w:tcPr>
            <w:tcW w:w="21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358F4" w:rsidRPr="00BB3FED" w:rsidRDefault="00B358F4" w:rsidP="00D53831">
            <w:pPr>
              <w:spacing w:after="0"/>
              <w:jc w:val="center"/>
              <w:rPr>
                <w:color w:val="000000"/>
              </w:rPr>
            </w:pPr>
            <w:r w:rsidRPr="00BB3FED">
              <w:rPr>
                <w:color w:val="000000"/>
              </w:rPr>
              <w:t>Есть инструкция по эксплуатации, чертеж плана фундамента</w:t>
            </w:r>
          </w:p>
        </w:tc>
      </w:tr>
      <w:tr w:rsidR="00B358F4" w:rsidRPr="00BB3FED" w:rsidTr="00D53831">
        <w:trPr>
          <w:trHeight w:val="83"/>
        </w:trPr>
        <w:tc>
          <w:tcPr>
            <w:tcW w:w="709"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1843"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777"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64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358F4" w:rsidRPr="00BB3FED" w:rsidRDefault="00B358F4" w:rsidP="00B358F4">
            <w:pPr>
              <w:pStyle w:val="ac"/>
              <w:numPr>
                <w:ilvl w:val="0"/>
                <w:numId w:val="3"/>
              </w:numPr>
              <w:spacing w:after="0"/>
              <w:jc w:val="center"/>
              <w:rPr>
                <w:rFonts w:ascii="Times New Roman" w:hAnsi="Times New Roman"/>
                <w:b/>
                <w:bCs/>
                <w:color w:val="000000"/>
                <w:lang w:eastAsia="ru-RU"/>
              </w:rPr>
            </w:pPr>
            <w:r w:rsidRPr="00BB3FED">
              <w:rPr>
                <w:rFonts w:ascii="Times New Roman" w:hAnsi="Times New Roman"/>
                <w:b/>
                <w:bCs/>
                <w:color w:val="000000"/>
                <w:lang w:eastAsia="ru-RU"/>
              </w:rPr>
              <w:t xml:space="preserve">Месильная </w:t>
            </w:r>
            <w:proofErr w:type="spellStart"/>
            <w:r w:rsidRPr="00BB3FED">
              <w:rPr>
                <w:rFonts w:ascii="Times New Roman" w:hAnsi="Times New Roman"/>
                <w:b/>
                <w:bCs/>
                <w:color w:val="000000"/>
                <w:lang w:eastAsia="ru-RU"/>
              </w:rPr>
              <w:t>бегунковая</w:t>
            </w:r>
            <w:proofErr w:type="spellEnd"/>
            <w:r w:rsidRPr="00BB3FED">
              <w:rPr>
                <w:rFonts w:ascii="Times New Roman" w:hAnsi="Times New Roman"/>
                <w:b/>
                <w:bCs/>
                <w:color w:val="000000"/>
                <w:lang w:eastAsia="ru-RU"/>
              </w:rPr>
              <w:t xml:space="preserve"> мельница</w:t>
            </w:r>
          </w:p>
          <w:p w:rsidR="00B358F4" w:rsidRPr="00BB3FED" w:rsidRDefault="00B358F4" w:rsidP="00D53831">
            <w:pPr>
              <w:spacing w:after="0"/>
              <w:jc w:val="center"/>
              <w:rPr>
                <w:b/>
                <w:bCs/>
                <w:color w:val="000000"/>
              </w:rPr>
            </w:pPr>
            <w:r w:rsidRPr="00BB3FED">
              <w:rPr>
                <w:noProof/>
              </w:rPr>
              <w:lastRenderedPageBreak/>
              <w:drawing>
                <wp:inline distT="0" distB="0" distL="0" distR="0" wp14:anchorId="51E2D6B2" wp14:editId="0653445B">
                  <wp:extent cx="2879783" cy="2591959"/>
                  <wp:effectExtent l="0" t="8255" r="7620" b="762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Месильная бегунковая мельница.jpg"/>
                          <pic:cNvPicPr/>
                        </pic:nvPicPr>
                        <pic:blipFill>
                          <a:blip r:embed="rId12" cstate="print">
                            <a:extLst>
                              <a:ext uri="{28A0092B-C50C-407E-A947-70E740481C1C}">
                                <a14:useLocalDpi xmlns:a14="http://schemas.microsoft.com/office/drawing/2010/main" val="0"/>
                              </a:ext>
                            </a:extLst>
                          </a:blip>
                          <a:stretch>
                            <a:fillRect/>
                          </a:stretch>
                        </pic:blipFill>
                        <pic:spPr>
                          <a:xfrm rot="5400000">
                            <a:off x="0" y="0"/>
                            <a:ext cx="2912437" cy="2621349"/>
                          </a:xfrm>
                          <a:prstGeom prst="rect">
                            <a:avLst/>
                          </a:prstGeom>
                        </pic:spPr>
                      </pic:pic>
                    </a:graphicData>
                  </a:graphic>
                </wp:inline>
              </w:drawing>
            </w:r>
          </w:p>
        </w:tc>
      </w:tr>
      <w:tr w:rsidR="00B358F4" w:rsidRPr="00BB3FED" w:rsidTr="00D53831">
        <w:trPr>
          <w:trHeight w:val="83"/>
        </w:trPr>
        <w:tc>
          <w:tcPr>
            <w:tcW w:w="709"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1843"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777"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rsidR="00B358F4" w:rsidRPr="00BB3FED" w:rsidRDefault="00B358F4" w:rsidP="00D53831">
            <w:pPr>
              <w:spacing w:after="0"/>
              <w:rPr>
                <w:color w:val="000000"/>
              </w:rPr>
            </w:pPr>
            <w:r w:rsidRPr="00BB3FED">
              <w:rPr>
                <w:color w:val="000000"/>
              </w:rPr>
              <w:t>Габариты, мм</w:t>
            </w:r>
          </w:p>
        </w:tc>
        <w:tc>
          <w:tcPr>
            <w:tcW w:w="21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358F4" w:rsidRPr="00BB3FED" w:rsidRDefault="00B358F4" w:rsidP="00D53831">
            <w:pPr>
              <w:spacing w:after="0"/>
              <w:jc w:val="center"/>
              <w:rPr>
                <w:color w:val="000000"/>
              </w:rPr>
            </w:pPr>
            <w:r w:rsidRPr="00BB3FED">
              <w:rPr>
                <w:color w:val="000000"/>
              </w:rPr>
              <w:t>4000х3000х4590</w:t>
            </w:r>
          </w:p>
        </w:tc>
      </w:tr>
      <w:tr w:rsidR="00B358F4" w:rsidRPr="00BB3FED" w:rsidTr="00D53831">
        <w:trPr>
          <w:trHeight w:val="83"/>
        </w:trPr>
        <w:tc>
          <w:tcPr>
            <w:tcW w:w="709"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1843"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777"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rsidR="00B358F4" w:rsidRPr="00BB3FED" w:rsidRDefault="00B358F4" w:rsidP="00D53831">
            <w:pPr>
              <w:spacing w:after="0"/>
              <w:rPr>
                <w:color w:val="000000"/>
              </w:rPr>
            </w:pPr>
            <w:r w:rsidRPr="00BB3FED">
              <w:rPr>
                <w:color w:val="000000"/>
              </w:rPr>
              <w:t>Примечание</w:t>
            </w:r>
          </w:p>
        </w:tc>
        <w:tc>
          <w:tcPr>
            <w:tcW w:w="21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358F4" w:rsidRPr="00BB3FED" w:rsidRDefault="00B358F4" w:rsidP="00D53831">
            <w:pPr>
              <w:spacing w:after="0"/>
              <w:jc w:val="center"/>
              <w:rPr>
                <w:color w:val="000000"/>
              </w:rPr>
            </w:pPr>
            <w:r w:rsidRPr="00BB3FED">
              <w:rPr>
                <w:color w:val="000000"/>
              </w:rPr>
              <w:t>Есть инструкция по эксплуатации, чертеж плана фундамента</w:t>
            </w:r>
          </w:p>
        </w:tc>
      </w:tr>
      <w:tr w:rsidR="00B358F4" w:rsidRPr="00BB3FED" w:rsidTr="00D53831">
        <w:trPr>
          <w:trHeight w:val="83"/>
        </w:trPr>
        <w:tc>
          <w:tcPr>
            <w:tcW w:w="709"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1843"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777"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64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358F4" w:rsidRPr="00BB3FED" w:rsidRDefault="00B358F4" w:rsidP="00B358F4">
            <w:pPr>
              <w:pStyle w:val="ac"/>
              <w:numPr>
                <w:ilvl w:val="0"/>
                <w:numId w:val="3"/>
              </w:numPr>
              <w:spacing w:after="0"/>
              <w:jc w:val="center"/>
              <w:rPr>
                <w:rFonts w:ascii="Times New Roman" w:hAnsi="Times New Roman"/>
                <w:b/>
                <w:color w:val="000000"/>
                <w:lang w:eastAsia="ru-RU"/>
              </w:rPr>
            </w:pPr>
            <w:r w:rsidRPr="00BB3FED">
              <w:rPr>
                <w:rFonts w:ascii="Times New Roman" w:hAnsi="Times New Roman"/>
                <w:b/>
                <w:color w:val="000000"/>
                <w:lang w:eastAsia="ru-RU"/>
              </w:rPr>
              <w:t>Автоматический пресс РСН100</w:t>
            </w:r>
          </w:p>
          <w:p w:rsidR="00B358F4" w:rsidRPr="00BB3FED" w:rsidRDefault="00B358F4" w:rsidP="00D53831">
            <w:pPr>
              <w:spacing w:after="0"/>
              <w:jc w:val="center"/>
              <w:rPr>
                <w:b/>
                <w:color w:val="000000"/>
              </w:rPr>
            </w:pPr>
            <w:r w:rsidRPr="00BB3FED">
              <w:rPr>
                <w:noProof/>
              </w:rPr>
              <w:drawing>
                <wp:inline distT="0" distB="0" distL="0" distR="0" wp14:anchorId="43721ACB" wp14:editId="0B7ABF62">
                  <wp:extent cx="3181284" cy="2386067"/>
                  <wp:effectExtent l="0" t="254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Автоматический пресс РСН100.jpg"/>
                          <pic:cNvPicPr/>
                        </pic:nvPicPr>
                        <pic:blipFill>
                          <a:blip r:embed="rId13" cstate="print">
                            <a:extLst>
                              <a:ext uri="{28A0092B-C50C-407E-A947-70E740481C1C}">
                                <a14:useLocalDpi xmlns:a14="http://schemas.microsoft.com/office/drawing/2010/main" val="0"/>
                              </a:ext>
                            </a:extLst>
                          </a:blip>
                          <a:stretch>
                            <a:fillRect/>
                          </a:stretch>
                        </pic:blipFill>
                        <pic:spPr>
                          <a:xfrm rot="5400000">
                            <a:off x="0" y="0"/>
                            <a:ext cx="3203123" cy="2402447"/>
                          </a:xfrm>
                          <a:prstGeom prst="rect">
                            <a:avLst/>
                          </a:prstGeom>
                        </pic:spPr>
                      </pic:pic>
                    </a:graphicData>
                  </a:graphic>
                </wp:inline>
              </w:drawing>
            </w:r>
          </w:p>
        </w:tc>
      </w:tr>
      <w:tr w:rsidR="00B358F4" w:rsidRPr="00BB3FED" w:rsidTr="00D53831">
        <w:trPr>
          <w:trHeight w:val="83"/>
        </w:trPr>
        <w:tc>
          <w:tcPr>
            <w:tcW w:w="709"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1843"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777"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rsidR="00B358F4" w:rsidRPr="00BB3FED" w:rsidRDefault="00B358F4" w:rsidP="00D53831">
            <w:pPr>
              <w:spacing w:after="0"/>
              <w:rPr>
                <w:color w:val="000000"/>
              </w:rPr>
            </w:pPr>
            <w:r w:rsidRPr="00BB3FED">
              <w:rPr>
                <w:color w:val="000000"/>
              </w:rPr>
              <w:t>Габариты, мм</w:t>
            </w:r>
          </w:p>
        </w:tc>
        <w:tc>
          <w:tcPr>
            <w:tcW w:w="21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358F4" w:rsidRPr="00BB3FED" w:rsidRDefault="00B358F4" w:rsidP="00D53831">
            <w:pPr>
              <w:spacing w:after="0"/>
              <w:jc w:val="center"/>
              <w:rPr>
                <w:color w:val="000000"/>
              </w:rPr>
            </w:pPr>
            <w:r w:rsidRPr="00BB3FED">
              <w:rPr>
                <w:color w:val="000000"/>
              </w:rPr>
              <w:t>2315х1670х3945</w:t>
            </w:r>
          </w:p>
        </w:tc>
      </w:tr>
      <w:tr w:rsidR="00B358F4" w:rsidRPr="00BB3FED" w:rsidTr="00D53831">
        <w:trPr>
          <w:trHeight w:val="83"/>
        </w:trPr>
        <w:tc>
          <w:tcPr>
            <w:tcW w:w="709"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1843"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777"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rsidR="00B358F4" w:rsidRPr="00BB3FED" w:rsidRDefault="00B358F4" w:rsidP="00D53831">
            <w:pPr>
              <w:spacing w:after="0"/>
              <w:rPr>
                <w:color w:val="000000"/>
              </w:rPr>
            </w:pPr>
            <w:r w:rsidRPr="00BB3FED">
              <w:rPr>
                <w:color w:val="000000"/>
              </w:rPr>
              <w:t>Масса, тонн</w:t>
            </w:r>
          </w:p>
        </w:tc>
        <w:tc>
          <w:tcPr>
            <w:tcW w:w="21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358F4" w:rsidRPr="00BB3FED" w:rsidRDefault="00B358F4" w:rsidP="00D53831">
            <w:pPr>
              <w:spacing w:after="0"/>
              <w:jc w:val="center"/>
              <w:rPr>
                <w:color w:val="000000"/>
              </w:rPr>
            </w:pPr>
            <w:r w:rsidRPr="00BB3FED">
              <w:rPr>
                <w:color w:val="000000"/>
              </w:rPr>
              <w:t>14</w:t>
            </w:r>
          </w:p>
        </w:tc>
      </w:tr>
      <w:tr w:rsidR="00B358F4" w:rsidRPr="00BB3FED" w:rsidTr="00D53831">
        <w:trPr>
          <w:trHeight w:val="83"/>
        </w:trPr>
        <w:tc>
          <w:tcPr>
            <w:tcW w:w="709"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1843"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777"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rsidR="00B358F4" w:rsidRPr="00BB3FED" w:rsidRDefault="00B358F4" w:rsidP="00D53831">
            <w:pPr>
              <w:spacing w:after="0"/>
              <w:rPr>
                <w:color w:val="000000"/>
              </w:rPr>
            </w:pPr>
            <w:r w:rsidRPr="00BB3FED">
              <w:rPr>
                <w:color w:val="000000"/>
              </w:rPr>
              <w:t>Примечание</w:t>
            </w:r>
          </w:p>
        </w:tc>
        <w:tc>
          <w:tcPr>
            <w:tcW w:w="21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358F4" w:rsidRPr="00BB3FED" w:rsidRDefault="00B358F4" w:rsidP="00D53831">
            <w:pPr>
              <w:spacing w:after="0"/>
              <w:jc w:val="center"/>
              <w:rPr>
                <w:color w:val="000000"/>
              </w:rPr>
            </w:pPr>
            <w:r w:rsidRPr="00BB3FED">
              <w:rPr>
                <w:color w:val="000000"/>
              </w:rPr>
              <w:t>Есть инструкция по эксплуатации, чертеж плана фундамента</w:t>
            </w:r>
          </w:p>
        </w:tc>
      </w:tr>
      <w:tr w:rsidR="00B358F4" w:rsidRPr="00BB3FED" w:rsidTr="00D53831">
        <w:trPr>
          <w:trHeight w:val="83"/>
        </w:trPr>
        <w:tc>
          <w:tcPr>
            <w:tcW w:w="709"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1843"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777"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64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358F4" w:rsidRPr="00BB3FED" w:rsidRDefault="00B358F4" w:rsidP="00B358F4">
            <w:pPr>
              <w:pStyle w:val="ac"/>
              <w:numPr>
                <w:ilvl w:val="0"/>
                <w:numId w:val="3"/>
              </w:numPr>
              <w:spacing w:after="0"/>
              <w:jc w:val="center"/>
              <w:rPr>
                <w:rFonts w:ascii="Times New Roman" w:hAnsi="Times New Roman"/>
                <w:b/>
                <w:color w:val="000000"/>
                <w:lang w:eastAsia="ru-RU"/>
              </w:rPr>
            </w:pPr>
            <w:r w:rsidRPr="00BB3FED">
              <w:rPr>
                <w:rFonts w:ascii="Times New Roman" w:hAnsi="Times New Roman"/>
                <w:b/>
                <w:color w:val="000000"/>
                <w:lang w:eastAsia="ru-RU"/>
              </w:rPr>
              <w:t>Автоматический пресс РСН60</w:t>
            </w:r>
          </w:p>
          <w:p w:rsidR="00B358F4" w:rsidRPr="00BB3FED" w:rsidRDefault="00B358F4" w:rsidP="00D53831">
            <w:pPr>
              <w:spacing w:after="0"/>
              <w:jc w:val="center"/>
              <w:rPr>
                <w:b/>
                <w:color w:val="000000"/>
              </w:rPr>
            </w:pPr>
            <w:r w:rsidRPr="00BB3FED">
              <w:rPr>
                <w:noProof/>
              </w:rPr>
              <w:lastRenderedPageBreak/>
              <w:drawing>
                <wp:inline distT="0" distB="0" distL="0" distR="0" wp14:anchorId="7F0CB9B6" wp14:editId="263D7447">
                  <wp:extent cx="3318650" cy="2489096"/>
                  <wp:effectExtent l="0" t="4128"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Автоматический пресс РСН60.jpg"/>
                          <pic:cNvPicPr/>
                        </pic:nvPicPr>
                        <pic:blipFill>
                          <a:blip r:embed="rId14" cstate="print">
                            <a:extLst>
                              <a:ext uri="{28A0092B-C50C-407E-A947-70E740481C1C}">
                                <a14:useLocalDpi xmlns:a14="http://schemas.microsoft.com/office/drawing/2010/main" val="0"/>
                              </a:ext>
                            </a:extLst>
                          </a:blip>
                          <a:stretch>
                            <a:fillRect/>
                          </a:stretch>
                        </pic:blipFill>
                        <pic:spPr>
                          <a:xfrm rot="5400000">
                            <a:off x="0" y="0"/>
                            <a:ext cx="3338587" cy="2504049"/>
                          </a:xfrm>
                          <a:prstGeom prst="rect">
                            <a:avLst/>
                          </a:prstGeom>
                        </pic:spPr>
                      </pic:pic>
                    </a:graphicData>
                  </a:graphic>
                </wp:inline>
              </w:drawing>
            </w:r>
          </w:p>
        </w:tc>
      </w:tr>
      <w:tr w:rsidR="00B358F4" w:rsidRPr="00BB3FED" w:rsidTr="00D53831">
        <w:trPr>
          <w:trHeight w:val="83"/>
        </w:trPr>
        <w:tc>
          <w:tcPr>
            <w:tcW w:w="709"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1843"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777"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rsidR="00B358F4" w:rsidRPr="00BB3FED" w:rsidRDefault="00B358F4" w:rsidP="00D53831">
            <w:pPr>
              <w:spacing w:after="0"/>
              <w:rPr>
                <w:color w:val="000000"/>
              </w:rPr>
            </w:pPr>
            <w:r w:rsidRPr="00BB3FED">
              <w:rPr>
                <w:color w:val="000000"/>
              </w:rPr>
              <w:t>Габариты, мм</w:t>
            </w:r>
          </w:p>
        </w:tc>
        <w:tc>
          <w:tcPr>
            <w:tcW w:w="21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358F4" w:rsidRPr="00BB3FED" w:rsidRDefault="00B358F4" w:rsidP="00D53831">
            <w:pPr>
              <w:spacing w:after="0"/>
              <w:jc w:val="center"/>
              <w:rPr>
                <w:color w:val="000000"/>
              </w:rPr>
            </w:pPr>
            <w:r w:rsidRPr="00BB3FED">
              <w:rPr>
                <w:color w:val="000000"/>
              </w:rPr>
              <w:t>2000х1530х3175</w:t>
            </w:r>
          </w:p>
        </w:tc>
      </w:tr>
      <w:tr w:rsidR="00B358F4" w:rsidRPr="00BB3FED" w:rsidTr="00D53831">
        <w:trPr>
          <w:trHeight w:val="83"/>
        </w:trPr>
        <w:tc>
          <w:tcPr>
            <w:tcW w:w="709"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1843"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777"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rsidR="00B358F4" w:rsidRPr="00BB3FED" w:rsidRDefault="00B358F4" w:rsidP="00D53831">
            <w:pPr>
              <w:spacing w:after="0"/>
              <w:rPr>
                <w:color w:val="000000"/>
              </w:rPr>
            </w:pPr>
            <w:r w:rsidRPr="00BB3FED">
              <w:rPr>
                <w:color w:val="000000"/>
              </w:rPr>
              <w:t>Масса, тонн</w:t>
            </w:r>
          </w:p>
        </w:tc>
        <w:tc>
          <w:tcPr>
            <w:tcW w:w="21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358F4" w:rsidRPr="00BB3FED" w:rsidRDefault="00B358F4" w:rsidP="00D53831">
            <w:pPr>
              <w:spacing w:after="0"/>
              <w:jc w:val="center"/>
              <w:rPr>
                <w:color w:val="000000"/>
              </w:rPr>
            </w:pPr>
            <w:r w:rsidRPr="00BB3FED">
              <w:rPr>
                <w:color w:val="000000"/>
              </w:rPr>
              <w:t>9,5</w:t>
            </w:r>
          </w:p>
        </w:tc>
      </w:tr>
      <w:tr w:rsidR="00B358F4" w:rsidRPr="00BB3FED" w:rsidTr="00D53831">
        <w:trPr>
          <w:trHeight w:val="83"/>
        </w:trPr>
        <w:tc>
          <w:tcPr>
            <w:tcW w:w="709"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1843"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777"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rsidR="00B358F4" w:rsidRPr="00BB3FED" w:rsidRDefault="00B358F4" w:rsidP="00D53831">
            <w:pPr>
              <w:spacing w:after="0"/>
              <w:rPr>
                <w:color w:val="000000"/>
              </w:rPr>
            </w:pPr>
            <w:r w:rsidRPr="00BB3FED">
              <w:rPr>
                <w:color w:val="000000"/>
              </w:rPr>
              <w:t>Примечание</w:t>
            </w:r>
          </w:p>
        </w:tc>
        <w:tc>
          <w:tcPr>
            <w:tcW w:w="21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358F4" w:rsidRPr="00BB3FED" w:rsidRDefault="00B358F4" w:rsidP="00D53831">
            <w:pPr>
              <w:spacing w:after="0"/>
              <w:jc w:val="center"/>
              <w:rPr>
                <w:color w:val="000000"/>
              </w:rPr>
            </w:pPr>
            <w:r w:rsidRPr="00BB3FED">
              <w:rPr>
                <w:color w:val="000000"/>
              </w:rPr>
              <w:t>Есть инструкция по эксплуатации, чертеж плана фундамента</w:t>
            </w:r>
          </w:p>
        </w:tc>
      </w:tr>
      <w:tr w:rsidR="00B358F4" w:rsidRPr="00BB3FED" w:rsidTr="00D53831">
        <w:trPr>
          <w:trHeight w:val="6787"/>
        </w:trPr>
        <w:tc>
          <w:tcPr>
            <w:tcW w:w="709"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1843"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777"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645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B358F4" w:rsidRPr="00BB3FED" w:rsidRDefault="00B358F4" w:rsidP="00B358F4">
            <w:pPr>
              <w:pStyle w:val="ac"/>
              <w:numPr>
                <w:ilvl w:val="0"/>
                <w:numId w:val="3"/>
              </w:numPr>
              <w:spacing w:after="0"/>
              <w:jc w:val="center"/>
              <w:rPr>
                <w:rFonts w:ascii="Times New Roman" w:hAnsi="Times New Roman"/>
                <w:b/>
                <w:color w:val="000000"/>
                <w:lang w:eastAsia="ru-RU"/>
              </w:rPr>
            </w:pPr>
            <w:r w:rsidRPr="00BB3FED">
              <w:rPr>
                <w:rFonts w:ascii="Times New Roman" w:hAnsi="Times New Roman"/>
                <w:b/>
                <w:color w:val="000000"/>
                <w:lang w:eastAsia="ru-RU"/>
              </w:rPr>
              <w:t>Пылеуловитель</w:t>
            </w:r>
          </w:p>
          <w:p w:rsidR="00B358F4" w:rsidRPr="00BB3FED" w:rsidRDefault="00B358F4" w:rsidP="00D53831">
            <w:pPr>
              <w:spacing w:after="0"/>
              <w:jc w:val="center"/>
              <w:rPr>
                <w:b/>
                <w:color w:val="000000"/>
              </w:rPr>
            </w:pPr>
            <w:r w:rsidRPr="00BB3FED">
              <w:rPr>
                <w:noProof/>
              </w:rPr>
              <w:drawing>
                <wp:inline distT="0" distB="0" distL="0" distR="0" wp14:anchorId="1EA296B2" wp14:editId="5E7BE867">
                  <wp:extent cx="3293268" cy="2470059"/>
                  <wp:effectExtent l="0" t="7303"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Пылеуловитель1.jpg"/>
                          <pic:cNvPicPr/>
                        </pic:nvPicPr>
                        <pic:blipFill>
                          <a:blip r:embed="rId15" cstate="print">
                            <a:extLst>
                              <a:ext uri="{28A0092B-C50C-407E-A947-70E740481C1C}">
                                <a14:useLocalDpi xmlns:a14="http://schemas.microsoft.com/office/drawing/2010/main" val="0"/>
                              </a:ext>
                            </a:extLst>
                          </a:blip>
                          <a:stretch>
                            <a:fillRect/>
                          </a:stretch>
                        </pic:blipFill>
                        <pic:spPr>
                          <a:xfrm rot="5400000">
                            <a:off x="0" y="0"/>
                            <a:ext cx="3305207" cy="2479014"/>
                          </a:xfrm>
                          <a:prstGeom prst="rect">
                            <a:avLst/>
                          </a:prstGeom>
                        </pic:spPr>
                      </pic:pic>
                    </a:graphicData>
                  </a:graphic>
                </wp:inline>
              </w:drawing>
            </w:r>
          </w:p>
          <w:p w:rsidR="00B358F4" w:rsidRPr="00BB3FED" w:rsidRDefault="00B358F4" w:rsidP="00D53831">
            <w:pPr>
              <w:spacing w:after="0"/>
              <w:jc w:val="center"/>
              <w:rPr>
                <w:b/>
                <w:color w:val="000000"/>
              </w:rPr>
            </w:pPr>
            <w:r w:rsidRPr="00BB3FED">
              <w:rPr>
                <w:noProof/>
              </w:rPr>
              <w:lastRenderedPageBreak/>
              <w:drawing>
                <wp:inline distT="0" distB="0" distL="0" distR="0" wp14:anchorId="528FAB08" wp14:editId="6CA13628">
                  <wp:extent cx="4090533" cy="3068033"/>
                  <wp:effectExtent l="0" t="3175" r="2540" b="254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Пылеуловитель2.jpg"/>
                          <pic:cNvPicPr/>
                        </pic:nvPicPr>
                        <pic:blipFill>
                          <a:blip r:embed="rId16" cstate="print">
                            <a:extLst>
                              <a:ext uri="{28A0092B-C50C-407E-A947-70E740481C1C}">
                                <a14:useLocalDpi xmlns:a14="http://schemas.microsoft.com/office/drawing/2010/main" val="0"/>
                              </a:ext>
                            </a:extLst>
                          </a:blip>
                          <a:stretch>
                            <a:fillRect/>
                          </a:stretch>
                        </pic:blipFill>
                        <pic:spPr>
                          <a:xfrm rot="5400000">
                            <a:off x="0" y="0"/>
                            <a:ext cx="4105741" cy="3079439"/>
                          </a:xfrm>
                          <a:prstGeom prst="rect">
                            <a:avLst/>
                          </a:prstGeom>
                        </pic:spPr>
                      </pic:pic>
                    </a:graphicData>
                  </a:graphic>
                </wp:inline>
              </w:drawing>
            </w:r>
          </w:p>
          <w:p w:rsidR="00B358F4" w:rsidRPr="00BB3FED" w:rsidRDefault="00B358F4" w:rsidP="00D53831">
            <w:pPr>
              <w:spacing w:after="0"/>
              <w:jc w:val="center"/>
              <w:rPr>
                <w:b/>
                <w:color w:val="000000"/>
              </w:rPr>
            </w:pPr>
          </w:p>
        </w:tc>
      </w:tr>
      <w:tr w:rsidR="00B358F4" w:rsidRPr="00BB3FED" w:rsidTr="00D53831">
        <w:trPr>
          <w:trHeight w:val="83"/>
        </w:trPr>
        <w:tc>
          <w:tcPr>
            <w:tcW w:w="709"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1843"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777" w:type="dxa"/>
            <w:vMerge/>
            <w:tcBorders>
              <w:left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rsidR="00B358F4" w:rsidRPr="00BB3FED" w:rsidRDefault="00B358F4" w:rsidP="00D53831">
            <w:pPr>
              <w:spacing w:after="0"/>
              <w:rPr>
                <w:color w:val="000000"/>
              </w:rPr>
            </w:pPr>
            <w:r w:rsidRPr="00BB3FED">
              <w:rPr>
                <w:color w:val="000000"/>
              </w:rPr>
              <w:t>Габариты, мм</w:t>
            </w:r>
          </w:p>
        </w:tc>
        <w:tc>
          <w:tcPr>
            <w:tcW w:w="21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358F4" w:rsidRPr="00BB3FED" w:rsidRDefault="00B358F4" w:rsidP="00D53831">
            <w:pPr>
              <w:spacing w:after="0"/>
              <w:jc w:val="center"/>
              <w:rPr>
                <w:color w:val="000000"/>
              </w:rPr>
            </w:pPr>
            <w:r w:rsidRPr="00BB3FED">
              <w:rPr>
                <w:color w:val="000000"/>
              </w:rPr>
              <w:t>2200х2200х7550</w:t>
            </w:r>
          </w:p>
        </w:tc>
      </w:tr>
      <w:tr w:rsidR="00B358F4" w:rsidRPr="00BB3FED" w:rsidTr="00D53831">
        <w:trPr>
          <w:trHeight w:val="771"/>
        </w:trPr>
        <w:tc>
          <w:tcPr>
            <w:tcW w:w="709" w:type="dxa"/>
            <w:vMerge/>
            <w:tcBorders>
              <w:left w:val="single" w:sz="4" w:space="0" w:color="auto"/>
              <w:bottom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1843" w:type="dxa"/>
            <w:vMerge/>
            <w:tcBorders>
              <w:left w:val="single" w:sz="4" w:space="0" w:color="auto"/>
              <w:bottom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777" w:type="dxa"/>
            <w:vMerge/>
            <w:tcBorders>
              <w:left w:val="single" w:sz="4" w:space="0" w:color="auto"/>
              <w:bottom w:val="single" w:sz="4" w:space="0" w:color="auto"/>
              <w:right w:val="single" w:sz="4" w:space="0" w:color="auto"/>
            </w:tcBorders>
            <w:shd w:val="clear" w:color="auto" w:fill="auto"/>
            <w:vAlign w:val="center"/>
          </w:tcPr>
          <w:p w:rsidR="00B358F4" w:rsidRPr="00BB3FED" w:rsidRDefault="00B358F4" w:rsidP="00D53831">
            <w:pPr>
              <w:spacing w:after="0"/>
              <w:rPr>
                <w:color w:val="000000"/>
              </w:rPr>
            </w:pPr>
          </w:p>
        </w:tc>
        <w:tc>
          <w:tcPr>
            <w:tcW w:w="4317" w:type="dxa"/>
            <w:tcBorders>
              <w:top w:val="single" w:sz="4" w:space="0" w:color="auto"/>
              <w:left w:val="single" w:sz="4" w:space="0" w:color="auto"/>
              <w:bottom w:val="single" w:sz="4" w:space="0" w:color="auto"/>
              <w:right w:val="single" w:sz="4" w:space="0" w:color="auto"/>
            </w:tcBorders>
            <w:shd w:val="clear" w:color="auto" w:fill="auto"/>
            <w:vAlign w:val="center"/>
          </w:tcPr>
          <w:p w:rsidR="00B358F4" w:rsidRPr="00BB3FED" w:rsidRDefault="00B358F4" w:rsidP="00D53831">
            <w:pPr>
              <w:spacing w:after="0"/>
              <w:rPr>
                <w:color w:val="000000"/>
              </w:rPr>
            </w:pPr>
            <w:r w:rsidRPr="00BB3FED">
              <w:rPr>
                <w:color w:val="000000"/>
              </w:rPr>
              <w:t>Примечание</w:t>
            </w:r>
          </w:p>
        </w:tc>
        <w:tc>
          <w:tcPr>
            <w:tcW w:w="21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B358F4" w:rsidRPr="00BB3FED" w:rsidRDefault="00B358F4" w:rsidP="00D53831">
            <w:pPr>
              <w:spacing w:after="0"/>
              <w:jc w:val="center"/>
              <w:rPr>
                <w:color w:val="000000"/>
              </w:rPr>
            </w:pPr>
            <w:r w:rsidRPr="00BB3FED">
              <w:rPr>
                <w:color w:val="000000"/>
              </w:rPr>
              <w:t>Есть инструкция по эксплуатации, чертеж плана фундамента</w:t>
            </w:r>
          </w:p>
        </w:tc>
      </w:tr>
    </w:tbl>
    <w:p w:rsidR="00B358F4" w:rsidRPr="00A409D9" w:rsidRDefault="00B358F4" w:rsidP="00B358F4">
      <w:r w:rsidRPr="00A409D9">
        <w:t>4.2. Будущий проем в стене корпуса №106:</w:t>
      </w:r>
    </w:p>
    <w:p w:rsidR="00B358F4" w:rsidRPr="005E7BC7" w:rsidRDefault="00B358F4" w:rsidP="00B358F4">
      <w:pPr>
        <w:ind w:firstLine="567"/>
      </w:pPr>
      <w:r w:rsidRPr="005E7BC7">
        <w:t>Проем размерами 4700х6000 мм. Для подъезда автомашин будет положена плита под углом к стене на газон.</w:t>
      </w:r>
    </w:p>
    <w:p w:rsidR="00B358F4" w:rsidRDefault="00B358F4" w:rsidP="00B358F4">
      <w:r>
        <w:rPr>
          <w:noProof/>
        </w:rPr>
        <w:drawing>
          <wp:inline distT="0" distB="0" distL="0" distR="0" wp14:anchorId="7FA79E14" wp14:editId="5C6867B7">
            <wp:extent cx="6153150" cy="371475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1801.png"/>
                    <pic:cNvPicPr/>
                  </pic:nvPicPr>
                  <pic:blipFill>
                    <a:blip r:embed="rId17">
                      <a:extLst>
                        <a:ext uri="{28A0092B-C50C-407E-A947-70E740481C1C}">
                          <a14:useLocalDpi xmlns:a14="http://schemas.microsoft.com/office/drawing/2010/main" val="0"/>
                        </a:ext>
                      </a:extLst>
                    </a:blip>
                    <a:stretch>
                      <a:fillRect/>
                    </a:stretch>
                  </pic:blipFill>
                  <pic:spPr>
                    <a:xfrm>
                      <a:off x="0" y="0"/>
                      <a:ext cx="6160197" cy="3719004"/>
                    </a:xfrm>
                    <a:prstGeom prst="rect">
                      <a:avLst/>
                    </a:prstGeom>
                  </pic:spPr>
                </pic:pic>
              </a:graphicData>
            </a:graphic>
          </wp:inline>
        </w:drawing>
      </w:r>
    </w:p>
    <w:p w:rsidR="00B358F4" w:rsidRPr="001E4617" w:rsidRDefault="00B358F4" w:rsidP="00B358F4">
      <w:r w:rsidRPr="001E4617">
        <w:lastRenderedPageBreak/>
        <w:t>4.3. Схема</w:t>
      </w:r>
      <w:r>
        <w:t xml:space="preserve"> расстановки оборудования в цехе</w:t>
      </w:r>
      <w:r w:rsidRPr="001E4617">
        <w:t xml:space="preserve"> №</w:t>
      </w:r>
      <w:r>
        <w:t xml:space="preserve"> </w:t>
      </w:r>
      <w:r w:rsidRPr="001E4617">
        <w:t>34:</w:t>
      </w:r>
    </w:p>
    <w:p w:rsidR="00B358F4" w:rsidRPr="001E4617" w:rsidRDefault="00B358F4" w:rsidP="00B358F4">
      <w:pPr>
        <w:ind w:firstLine="709"/>
      </w:pPr>
      <w:r w:rsidRPr="001E4617">
        <w:t>Номера на плане соответствуют номерам оборудования в списке оборудования для демонтажа, перевозки и монтажа.</w:t>
      </w:r>
    </w:p>
    <w:p w:rsidR="00B358F4" w:rsidRPr="0052652C" w:rsidRDefault="00B358F4" w:rsidP="00B358F4">
      <w:pPr>
        <w:jc w:val="center"/>
        <w:rPr>
          <w:b/>
        </w:rPr>
      </w:pPr>
      <w:r>
        <w:rPr>
          <w:noProof/>
        </w:rPr>
        <w:drawing>
          <wp:inline distT="0" distB="0" distL="0" distR="0" wp14:anchorId="2C5FBA76" wp14:editId="6F8118AE">
            <wp:extent cx="5991225" cy="6781800"/>
            <wp:effectExtent l="0" t="0" r="952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План участка.jpg"/>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018146" cy="6812273"/>
                    </a:xfrm>
                    <a:prstGeom prst="rect">
                      <a:avLst/>
                    </a:prstGeom>
                  </pic:spPr>
                </pic:pic>
              </a:graphicData>
            </a:graphic>
          </wp:inline>
        </w:drawing>
      </w:r>
    </w:p>
    <w:p w:rsidR="00B358F4" w:rsidRPr="0052652C" w:rsidRDefault="00B358F4" w:rsidP="00B358F4">
      <w:pPr>
        <w:tabs>
          <w:tab w:val="left" w:pos="426"/>
        </w:tabs>
        <w:spacing w:after="0"/>
        <w:ind w:firstLine="709"/>
        <w:rPr>
          <w:rFonts w:eastAsia="Calibri"/>
          <w:b/>
        </w:rPr>
      </w:pPr>
      <w:r w:rsidRPr="005E7BC7">
        <w:rPr>
          <w:rFonts w:eastAsia="Calibri"/>
          <w:b/>
        </w:rPr>
        <w:t>5. Требования к Подрядчику:</w:t>
      </w:r>
    </w:p>
    <w:p w:rsidR="00B358F4" w:rsidRPr="00D0220E" w:rsidRDefault="00B358F4" w:rsidP="00B358F4">
      <w:pPr>
        <w:tabs>
          <w:tab w:val="left" w:pos="426"/>
        </w:tabs>
        <w:spacing w:after="0"/>
        <w:ind w:firstLine="567"/>
      </w:pPr>
      <w:r>
        <w:t xml:space="preserve">- </w:t>
      </w:r>
      <w:r w:rsidRPr="00D0220E">
        <w:t xml:space="preserve">обладать опытом выполнения аналогичных договоров (справка о перечне и объемах выполненных аналогичных договоров за период с 2022 по 2025 года), наличием необходимых ресурсов (людских </w:t>
      </w:r>
      <w:r>
        <w:t>-</w:t>
      </w:r>
      <w:r w:rsidRPr="00D0220E">
        <w:t xml:space="preserve"> специалистов, необходимых для выполнения объемов работ; материальных </w:t>
      </w:r>
      <w:r>
        <w:t>-</w:t>
      </w:r>
      <w:r w:rsidRPr="00D0220E">
        <w:t xml:space="preserve"> механизмов, приспособлений, инструмента, необходимых для выполнения всего объема работ и защитных мероприятий, мероприятий по ТБ);</w:t>
      </w:r>
    </w:p>
    <w:p w:rsidR="00B358F4" w:rsidRPr="00D0220E" w:rsidRDefault="00B358F4" w:rsidP="00B358F4">
      <w:pPr>
        <w:tabs>
          <w:tab w:val="left" w:pos="426"/>
        </w:tabs>
        <w:spacing w:after="0"/>
        <w:ind w:firstLine="567"/>
      </w:pPr>
      <w:r w:rsidRPr="00D0220E">
        <w:t>- до начала работ разработать мероприятия</w:t>
      </w:r>
      <w:r>
        <w:t>,</w:t>
      </w:r>
      <w:r w:rsidRPr="00D0220E">
        <w:t xml:space="preserve"> позволяющие обеспечить сохранность технологического оборудования, существующих строительных конструкций и обеспечить максимальную чистоту, ежедневную и, по завершении работ, окончательную уборку в месте производства работ;</w:t>
      </w:r>
    </w:p>
    <w:p w:rsidR="00B358F4" w:rsidRPr="00D0220E" w:rsidRDefault="00B358F4" w:rsidP="00B358F4">
      <w:pPr>
        <w:tabs>
          <w:tab w:val="left" w:pos="426"/>
        </w:tabs>
        <w:spacing w:after="0"/>
        <w:ind w:firstLine="567"/>
      </w:pPr>
      <w:r w:rsidRPr="00D0220E">
        <w:t xml:space="preserve"> - подготавливать необходимый комплект исполнительной документации в процессе выполнения строительно-монтажных работ и по завершению работ передавать исполнительную документацию в архив заказчика.</w:t>
      </w:r>
    </w:p>
    <w:p w:rsidR="00B358F4" w:rsidRPr="00D0220E" w:rsidRDefault="00B358F4" w:rsidP="00B358F4">
      <w:pPr>
        <w:tabs>
          <w:tab w:val="left" w:pos="426"/>
        </w:tabs>
        <w:spacing w:after="0"/>
        <w:ind w:firstLine="567"/>
      </w:pPr>
      <w:r w:rsidRPr="00D0220E">
        <w:lastRenderedPageBreak/>
        <w:t xml:space="preserve">- </w:t>
      </w:r>
      <w:r>
        <w:t>в</w:t>
      </w:r>
      <w:r w:rsidRPr="00D0220E">
        <w:t>се участники, осуществляющие комплекс работ по перевозке оборудования и установке в производственное помещение</w:t>
      </w:r>
      <w:r>
        <w:t>,</w:t>
      </w:r>
      <w:r w:rsidRPr="00D0220E">
        <w:t xml:space="preserve"> должны быть гражданами РФ (в связи с особенностями пропускного режима).</w:t>
      </w:r>
    </w:p>
    <w:p w:rsidR="00B358F4" w:rsidRPr="00D0220E" w:rsidRDefault="00B358F4" w:rsidP="00B358F4">
      <w:pPr>
        <w:tabs>
          <w:tab w:val="left" w:pos="426"/>
        </w:tabs>
        <w:spacing w:after="0"/>
        <w:ind w:firstLine="567"/>
      </w:pPr>
      <w:r w:rsidRPr="00D0220E">
        <w:t>- должен иметь всё необходимое оборудование, все необходимые вспомогательные, крепёжные элементы для</w:t>
      </w:r>
      <w:r>
        <w:t xml:space="preserve"> осуществления Работ</w:t>
      </w:r>
      <w:r w:rsidRPr="00D0220E">
        <w:t>.</w:t>
      </w:r>
    </w:p>
    <w:p w:rsidR="00B358F4" w:rsidRDefault="00B358F4" w:rsidP="00B358F4">
      <w:pPr>
        <w:tabs>
          <w:tab w:val="left" w:pos="426"/>
        </w:tabs>
        <w:spacing w:after="0"/>
        <w:ind w:firstLine="567"/>
      </w:pPr>
      <w:r>
        <w:t>- п</w:t>
      </w:r>
      <w:r w:rsidRPr="00D0220E">
        <w:t>ри транспортировке крупногабаритного оборудования, высота которого не позволяет обеспечить безопасную перевозку в вертикальном положении, необходимо осуществлять перемещение исключительно в горизонтальном положении с использованием грузоподъемного оборудования портального типа (гидравлическая портальная система г/п не менее 60 тонн) для кантования; работы должны выполняться квалифицированным персоналом, с соблюдением требований безопасности при работе с грузами повышенной опасности и действующих норм охраны труда, при этом исполнитель обязан обеспечить наличие всех необходимых технических средств и приспособлений для безопасного выполнения операций.</w:t>
      </w:r>
    </w:p>
    <w:p w:rsidR="00B358F4" w:rsidRPr="007C532E" w:rsidRDefault="00B358F4" w:rsidP="00B358F4">
      <w:pPr>
        <w:tabs>
          <w:tab w:val="left" w:pos="426"/>
        </w:tabs>
        <w:spacing w:after="0"/>
        <w:ind w:firstLine="567"/>
        <w:rPr>
          <w:rFonts w:eastAsia="Calibri"/>
          <w:b/>
        </w:rPr>
      </w:pPr>
      <w:r w:rsidRPr="007C532E">
        <w:rPr>
          <w:rFonts w:eastAsia="Calibri"/>
          <w:b/>
        </w:rPr>
        <w:t>6.</w:t>
      </w:r>
      <w:r>
        <w:rPr>
          <w:rFonts w:eastAsia="Calibri"/>
          <w:b/>
        </w:rPr>
        <w:t xml:space="preserve"> </w:t>
      </w:r>
      <w:r w:rsidRPr="007C532E">
        <w:rPr>
          <w:rFonts w:eastAsia="Calibri"/>
          <w:b/>
        </w:rPr>
        <w:t>Гарантийный срок:</w:t>
      </w:r>
    </w:p>
    <w:p w:rsidR="00B358F4" w:rsidRDefault="00B358F4" w:rsidP="00B358F4">
      <w:pPr>
        <w:spacing w:after="0"/>
        <w:ind w:firstLine="567"/>
      </w:pPr>
      <w:r w:rsidRPr="00AC351A">
        <w:t xml:space="preserve">Срок предоставления гарантии качества на результат выполненных работ по договору должен составлять не менее </w:t>
      </w:r>
      <w:r>
        <w:t>6</w:t>
      </w:r>
      <w:r w:rsidRPr="00AC351A">
        <w:t xml:space="preserve"> месяцев. Срок гарантии на использованные в ходе выполнения работ комплектующие и материалы – в соответствии с гарантийной документацией их производителя. Исчисление гарантийного срока начинается с момента приемки Заказчиком всего объема работ по договору.</w:t>
      </w:r>
    </w:p>
    <w:p w:rsidR="00B358F4" w:rsidRPr="00AC351A" w:rsidRDefault="00B358F4" w:rsidP="00B358F4">
      <w:pPr>
        <w:spacing w:after="0"/>
        <w:rPr>
          <w:rFonts w:eastAsia="SimSun"/>
          <w:color w:val="000000"/>
          <w:kern w:val="1"/>
          <w:lang w:eastAsia="zh-CN" w:bidi="hi-IN"/>
        </w:rPr>
      </w:pPr>
    </w:p>
    <w:tbl>
      <w:tblPr>
        <w:tblW w:w="5000" w:type="pct"/>
        <w:tblLook w:val="01E0" w:firstRow="1" w:lastRow="1" w:firstColumn="1" w:lastColumn="1" w:noHBand="0" w:noVBand="0"/>
      </w:tblPr>
      <w:tblGrid>
        <w:gridCol w:w="5129"/>
        <w:gridCol w:w="4652"/>
      </w:tblGrid>
      <w:tr w:rsidR="00B358F4" w:rsidRPr="00AC351A" w:rsidTr="00D53831">
        <w:tc>
          <w:tcPr>
            <w:tcW w:w="2622" w:type="pct"/>
          </w:tcPr>
          <w:p w:rsidR="00B358F4" w:rsidRPr="00AC351A" w:rsidRDefault="00B358F4" w:rsidP="00D53831">
            <w:pPr>
              <w:adjustRightInd w:val="0"/>
              <w:spacing w:after="0"/>
              <w:rPr>
                <w:b/>
                <w:bCs/>
                <w:iCs/>
              </w:rPr>
            </w:pPr>
            <w:r w:rsidRPr="00AC351A">
              <w:rPr>
                <w:b/>
                <w:bCs/>
                <w:iCs/>
              </w:rPr>
              <w:t xml:space="preserve">Генеральный директор </w:t>
            </w:r>
          </w:p>
          <w:p w:rsidR="00B358F4" w:rsidRPr="00AC351A" w:rsidRDefault="00B358F4" w:rsidP="00D53831">
            <w:pPr>
              <w:adjustRightInd w:val="0"/>
              <w:spacing w:after="0"/>
              <w:rPr>
                <w:b/>
                <w:bCs/>
                <w:iCs/>
              </w:rPr>
            </w:pPr>
            <w:r w:rsidRPr="00AC351A">
              <w:rPr>
                <w:b/>
                <w:bCs/>
                <w:iCs/>
              </w:rPr>
              <w:t>АО «ЗПП»</w:t>
            </w:r>
          </w:p>
          <w:p w:rsidR="00B358F4" w:rsidRPr="00AC351A" w:rsidRDefault="00B358F4" w:rsidP="00D53831">
            <w:pPr>
              <w:adjustRightInd w:val="0"/>
              <w:spacing w:after="0"/>
              <w:rPr>
                <w:b/>
                <w:bCs/>
                <w:iCs/>
              </w:rPr>
            </w:pPr>
          </w:p>
          <w:p w:rsidR="00B358F4" w:rsidRPr="00AC351A" w:rsidRDefault="00B358F4" w:rsidP="00D53831">
            <w:pPr>
              <w:adjustRightInd w:val="0"/>
              <w:spacing w:after="0"/>
              <w:rPr>
                <w:b/>
                <w:bCs/>
                <w:iCs/>
              </w:rPr>
            </w:pPr>
          </w:p>
          <w:p w:rsidR="00B358F4" w:rsidRPr="00AC351A" w:rsidRDefault="00B358F4" w:rsidP="00D53831">
            <w:pPr>
              <w:adjustRightInd w:val="0"/>
              <w:spacing w:after="0"/>
              <w:rPr>
                <w:b/>
                <w:bCs/>
                <w:iCs/>
              </w:rPr>
            </w:pPr>
            <w:r w:rsidRPr="00AC351A">
              <w:rPr>
                <w:b/>
                <w:bCs/>
                <w:iCs/>
              </w:rPr>
              <w:t xml:space="preserve">____________________А.К. </w:t>
            </w:r>
            <w:proofErr w:type="spellStart"/>
            <w:r w:rsidRPr="00AC351A">
              <w:rPr>
                <w:b/>
                <w:bCs/>
                <w:iCs/>
              </w:rPr>
              <w:t>Нарбутт</w:t>
            </w:r>
            <w:proofErr w:type="spellEnd"/>
          </w:p>
        </w:tc>
        <w:tc>
          <w:tcPr>
            <w:tcW w:w="2378" w:type="pct"/>
          </w:tcPr>
          <w:p w:rsidR="00B358F4" w:rsidRDefault="00B358F4" w:rsidP="00D53831">
            <w:pPr>
              <w:adjustRightInd w:val="0"/>
              <w:spacing w:after="0"/>
              <w:rPr>
                <w:b/>
              </w:rPr>
            </w:pPr>
          </w:p>
          <w:p w:rsidR="00B358F4" w:rsidRPr="00AC351A" w:rsidRDefault="00B358F4" w:rsidP="00D53831">
            <w:pPr>
              <w:adjustRightInd w:val="0"/>
              <w:spacing w:after="0"/>
              <w:rPr>
                <w:b/>
                <w:bCs/>
                <w:iCs/>
              </w:rPr>
            </w:pPr>
          </w:p>
          <w:p w:rsidR="00B358F4" w:rsidRPr="00AC351A" w:rsidRDefault="00B358F4" w:rsidP="00D53831">
            <w:pPr>
              <w:adjustRightInd w:val="0"/>
              <w:spacing w:after="0"/>
              <w:rPr>
                <w:b/>
                <w:bCs/>
                <w:iCs/>
              </w:rPr>
            </w:pPr>
          </w:p>
          <w:p w:rsidR="00B358F4" w:rsidRPr="00AC351A" w:rsidRDefault="00B358F4" w:rsidP="00D53831">
            <w:pPr>
              <w:adjustRightInd w:val="0"/>
              <w:spacing w:after="0"/>
              <w:rPr>
                <w:b/>
                <w:bCs/>
                <w:iCs/>
              </w:rPr>
            </w:pPr>
          </w:p>
          <w:p w:rsidR="00B358F4" w:rsidRPr="00AC351A" w:rsidRDefault="00B358F4" w:rsidP="00D53831">
            <w:pPr>
              <w:adjustRightInd w:val="0"/>
              <w:spacing w:after="0"/>
            </w:pPr>
            <w:r w:rsidRPr="00AC351A">
              <w:rPr>
                <w:b/>
                <w:bCs/>
                <w:iCs/>
              </w:rPr>
              <w:t>___________________/_____________</w:t>
            </w:r>
          </w:p>
        </w:tc>
      </w:tr>
    </w:tbl>
    <w:p w:rsidR="00B358F4" w:rsidRPr="00AC351A" w:rsidRDefault="00B358F4" w:rsidP="00B358F4">
      <w:pPr>
        <w:spacing w:after="0"/>
        <w:ind w:firstLine="709"/>
        <w:rPr>
          <w:rFonts w:eastAsia="SimSun"/>
          <w:color w:val="000000"/>
          <w:kern w:val="1"/>
          <w:lang w:eastAsia="zh-CN" w:bidi="hi-IN"/>
        </w:rPr>
      </w:pPr>
      <w:r w:rsidRPr="00AC351A">
        <w:rPr>
          <w:rFonts w:eastAsia="SimSun"/>
          <w:color w:val="000000"/>
          <w:kern w:val="1"/>
          <w:lang w:eastAsia="zh-CN" w:bidi="hi-IN"/>
        </w:rPr>
        <w:br w:type="page"/>
      </w:r>
    </w:p>
    <w:p w:rsidR="00B358F4" w:rsidRDefault="00B358F4" w:rsidP="00B358F4">
      <w:pPr>
        <w:spacing w:after="0" w:line="276" w:lineRule="auto"/>
        <w:jc w:val="right"/>
        <w:rPr>
          <w:rFonts w:eastAsia="SimSun"/>
          <w:color w:val="000000"/>
          <w:kern w:val="1"/>
          <w:lang w:eastAsia="zh-CN" w:bidi="hi-IN"/>
        </w:rPr>
        <w:sectPr w:rsidR="00B358F4" w:rsidSect="00D53831">
          <w:pgSz w:w="11906" w:h="16838"/>
          <w:pgMar w:top="567" w:right="707" w:bottom="993" w:left="1418" w:header="708" w:footer="708" w:gutter="0"/>
          <w:cols w:space="708"/>
          <w:docGrid w:linePitch="360"/>
        </w:sectPr>
      </w:pPr>
    </w:p>
    <w:p w:rsidR="00B358F4" w:rsidRPr="00846402" w:rsidRDefault="00B358F4" w:rsidP="00B358F4">
      <w:pPr>
        <w:spacing w:after="0" w:line="276" w:lineRule="auto"/>
        <w:jc w:val="right"/>
        <w:rPr>
          <w:rFonts w:eastAsia="SimSun"/>
          <w:color w:val="000000"/>
          <w:kern w:val="1"/>
          <w:lang w:eastAsia="zh-CN" w:bidi="hi-IN"/>
        </w:rPr>
      </w:pPr>
      <w:r w:rsidRPr="00846402">
        <w:rPr>
          <w:rFonts w:eastAsia="SimSun"/>
          <w:color w:val="000000"/>
          <w:kern w:val="1"/>
          <w:lang w:eastAsia="zh-CN" w:bidi="hi-IN"/>
        </w:rPr>
        <w:lastRenderedPageBreak/>
        <w:t>Приложение № 2</w:t>
      </w:r>
    </w:p>
    <w:p w:rsidR="00B358F4" w:rsidRPr="00846402" w:rsidRDefault="00B358F4" w:rsidP="00B358F4">
      <w:pPr>
        <w:widowControl w:val="0"/>
        <w:suppressAutoHyphens/>
        <w:spacing w:after="0"/>
        <w:jc w:val="right"/>
        <w:rPr>
          <w:rFonts w:eastAsia="SimSun"/>
          <w:color w:val="000000"/>
          <w:kern w:val="1"/>
          <w:lang w:eastAsia="zh-CN" w:bidi="hi-IN"/>
        </w:rPr>
      </w:pPr>
      <w:proofErr w:type="gramStart"/>
      <w:r w:rsidRPr="00846402">
        <w:rPr>
          <w:rFonts w:eastAsia="SimSun"/>
          <w:color w:val="000000"/>
          <w:kern w:val="1"/>
          <w:lang w:eastAsia="zh-CN" w:bidi="hi-IN"/>
        </w:rPr>
        <w:t>к</w:t>
      </w:r>
      <w:proofErr w:type="gramEnd"/>
      <w:r w:rsidRPr="00846402">
        <w:rPr>
          <w:rFonts w:eastAsia="SimSun"/>
          <w:color w:val="000000"/>
          <w:kern w:val="1"/>
          <w:lang w:eastAsia="zh-CN" w:bidi="hi-IN"/>
        </w:rPr>
        <w:t xml:space="preserve"> проекту Договора на выполнение Работ №_______________</w:t>
      </w:r>
      <w:r>
        <w:rPr>
          <w:rFonts w:eastAsia="SimSun"/>
          <w:color w:val="000000"/>
          <w:kern w:val="1"/>
          <w:lang w:eastAsia="zh-CN" w:bidi="hi-IN"/>
        </w:rPr>
        <w:t xml:space="preserve"> от «___» ___________</w:t>
      </w:r>
      <w:r w:rsidRPr="00846402">
        <w:rPr>
          <w:rFonts w:eastAsia="SimSun"/>
          <w:color w:val="000000"/>
          <w:kern w:val="1"/>
          <w:lang w:eastAsia="zh-CN" w:bidi="hi-IN"/>
        </w:rPr>
        <w:t>202</w:t>
      </w:r>
      <w:r>
        <w:rPr>
          <w:rFonts w:eastAsia="SimSun"/>
          <w:color w:val="000000"/>
          <w:kern w:val="1"/>
          <w:lang w:eastAsia="zh-CN" w:bidi="hi-IN"/>
        </w:rPr>
        <w:t>5</w:t>
      </w:r>
      <w:r w:rsidRPr="00846402">
        <w:rPr>
          <w:rFonts w:eastAsia="SimSun"/>
          <w:color w:val="000000"/>
          <w:kern w:val="1"/>
          <w:lang w:eastAsia="zh-CN" w:bidi="hi-IN"/>
        </w:rPr>
        <w:t xml:space="preserve"> г.</w:t>
      </w:r>
    </w:p>
    <w:p w:rsidR="00B358F4" w:rsidRDefault="00B358F4" w:rsidP="00B358F4">
      <w:pPr>
        <w:spacing w:after="200"/>
        <w:jc w:val="center"/>
        <w:rPr>
          <w:rFonts w:eastAsia="Calibri"/>
          <w:b/>
          <w:i/>
        </w:rPr>
      </w:pPr>
      <w:r>
        <w:rPr>
          <w:rFonts w:eastAsia="Calibri"/>
          <w:b/>
          <w:i/>
        </w:rPr>
        <w:t>Калькуляция</w:t>
      </w:r>
      <w:r w:rsidRPr="00846402">
        <w:rPr>
          <w:rFonts w:eastAsia="Calibri"/>
          <w:b/>
          <w:i/>
          <w:vertAlign w:val="superscript"/>
        </w:rPr>
        <w:footnoteReference w:id="2"/>
      </w:r>
    </w:p>
    <w:tbl>
      <w:tblPr>
        <w:tblStyle w:val="af0"/>
        <w:tblW w:w="5000" w:type="pct"/>
        <w:tblLook w:val="04A0" w:firstRow="1" w:lastRow="0" w:firstColumn="1" w:lastColumn="0" w:noHBand="0" w:noVBand="1"/>
      </w:tblPr>
      <w:tblGrid>
        <w:gridCol w:w="615"/>
        <w:gridCol w:w="2259"/>
        <w:gridCol w:w="5190"/>
        <w:gridCol w:w="1437"/>
        <w:gridCol w:w="997"/>
        <w:gridCol w:w="2683"/>
        <w:gridCol w:w="1977"/>
      </w:tblGrid>
      <w:tr w:rsidR="00B358F4" w:rsidTr="0080573F">
        <w:trPr>
          <w:trHeight w:val="881"/>
        </w:trPr>
        <w:tc>
          <w:tcPr>
            <w:tcW w:w="203" w:type="pct"/>
          </w:tcPr>
          <w:p w:rsidR="00B358F4" w:rsidRPr="00EA56B7" w:rsidRDefault="00B358F4" w:rsidP="00D53831">
            <w:pPr>
              <w:rPr>
                <w:b/>
              </w:rPr>
            </w:pPr>
            <w:r w:rsidRPr="00EA56B7">
              <w:rPr>
                <w:b/>
              </w:rPr>
              <w:t>№ п/п</w:t>
            </w:r>
          </w:p>
        </w:tc>
        <w:tc>
          <w:tcPr>
            <w:tcW w:w="745" w:type="pct"/>
          </w:tcPr>
          <w:p w:rsidR="00B358F4" w:rsidRPr="00EA56B7" w:rsidRDefault="00B358F4" w:rsidP="00D53831">
            <w:pPr>
              <w:jc w:val="center"/>
              <w:rPr>
                <w:b/>
              </w:rPr>
            </w:pPr>
            <w:r w:rsidRPr="00EA56B7">
              <w:rPr>
                <w:b/>
              </w:rPr>
              <w:t>Наименование, количество оборудования, технические характеристики</w:t>
            </w:r>
          </w:p>
        </w:tc>
        <w:tc>
          <w:tcPr>
            <w:tcW w:w="1712" w:type="pct"/>
          </w:tcPr>
          <w:p w:rsidR="00B358F4" w:rsidRPr="00EA56B7" w:rsidRDefault="00B358F4" w:rsidP="00D53831">
            <w:pPr>
              <w:jc w:val="center"/>
              <w:rPr>
                <w:b/>
              </w:rPr>
            </w:pPr>
            <w:r w:rsidRPr="00EA56B7">
              <w:rPr>
                <w:b/>
              </w:rPr>
              <w:t>Наименование и содержание работ</w:t>
            </w:r>
          </w:p>
        </w:tc>
        <w:tc>
          <w:tcPr>
            <w:tcW w:w="474" w:type="pct"/>
          </w:tcPr>
          <w:p w:rsidR="00B358F4" w:rsidRPr="00EA56B7" w:rsidRDefault="00B358F4" w:rsidP="00D53831">
            <w:pPr>
              <w:jc w:val="center"/>
              <w:rPr>
                <w:b/>
              </w:rPr>
            </w:pPr>
            <w:r w:rsidRPr="00EA56B7">
              <w:rPr>
                <w:b/>
              </w:rPr>
              <w:t>Ед.</w:t>
            </w:r>
          </w:p>
          <w:p w:rsidR="00B358F4" w:rsidRPr="00EA56B7" w:rsidRDefault="00B358F4" w:rsidP="00D53831">
            <w:pPr>
              <w:jc w:val="center"/>
              <w:rPr>
                <w:b/>
                <w:sz w:val="28"/>
                <w:szCs w:val="28"/>
              </w:rPr>
            </w:pPr>
            <w:r>
              <w:rPr>
                <w:b/>
              </w:rPr>
              <w:t>и</w:t>
            </w:r>
            <w:r w:rsidRPr="00EA56B7">
              <w:rPr>
                <w:b/>
              </w:rPr>
              <w:t>зм</w:t>
            </w:r>
            <w:r>
              <w:rPr>
                <w:b/>
              </w:rPr>
              <w:t>.</w:t>
            </w:r>
          </w:p>
        </w:tc>
        <w:tc>
          <w:tcPr>
            <w:tcW w:w="329" w:type="pct"/>
          </w:tcPr>
          <w:p w:rsidR="00B358F4" w:rsidRPr="00EA56B7" w:rsidRDefault="00B358F4" w:rsidP="00D53831">
            <w:pPr>
              <w:jc w:val="center"/>
              <w:rPr>
                <w:b/>
              </w:rPr>
            </w:pPr>
            <w:r w:rsidRPr="00EA56B7">
              <w:rPr>
                <w:b/>
              </w:rPr>
              <w:t>Кол-во</w:t>
            </w:r>
          </w:p>
        </w:tc>
        <w:tc>
          <w:tcPr>
            <w:tcW w:w="885" w:type="pct"/>
          </w:tcPr>
          <w:p w:rsidR="00B358F4" w:rsidRPr="00EA56B7" w:rsidRDefault="00B358F4" w:rsidP="00D53831">
            <w:pPr>
              <w:jc w:val="center"/>
              <w:rPr>
                <w:b/>
              </w:rPr>
            </w:pPr>
            <w:r>
              <w:rPr>
                <w:b/>
              </w:rPr>
              <w:t xml:space="preserve">Цена за ед. руб. </w:t>
            </w:r>
            <w:bookmarkStart w:id="0" w:name="_GoBack"/>
            <w:bookmarkEnd w:id="0"/>
            <w:r>
              <w:rPr>
                <w:b/>
              </w:rPr>
              <w:t>с НДС</w:t>
            </w:r>
          </w:p>
        </w:tc>
        <w:tc>
          <w:tcPr>
            <w:tcW w:w="652" w:type="pct"/>
          </w:tcPr>
          <w:p w:rsidR="00B358F4" w:rsidRDefault="00B358F4" w:rsidP="00D53831">
            <w:pPr>
              <w:jc w:val="center"/>
              <w:rPr>
                <w:b/>
              </w:rPr>
            </w:pPr>
            <w:r w:rsidRPr="00EA56B7">
              <w:rPr>
                <w:b/>
              </w:rPr>
              <w:t xml:space="preserve">Цена </w:t>
            </w:r>
            <w:r>
              <w:rPr>
                <w:b/>
              </w:rPr>
              <w:t xml:space="preserve">работ </w:t>
            </w:r>
          </w:p>
          <w:p w:rsidR="00B358F4" w:rsidRPr="00EA56B7" w:rsidRDefault="00B358F4" w:rsidP="00D53831">
            <w:pPr>
              <w:jc w:val="center"/>
              <w:rPr>
                <w:b/>
              </w:rPr>
            </w:pPr>
            <w:proofErr w:type="gramStart"/>
            <w:r>
              <w:rPr>
                <w:b/>
              </w:rPr>
              <w:t>с</w:t>
            </w:r>
            <w:proofErr w:type="gramEnd"/>
            <w:r>
              <w:rPr>
                <w:b/>
              </w:rPr>
              <w:t xml:space="preserve"> </w:t>
            </w:r>
            <w:r w:rsidRPr="00EA56B7">
              <w:rPr>
                <w:b/>
              </w:rPr>
              <w:t>НДС</w:t>
            </w:r>
            <w:r>
              <w:rPr>
                <w:b/>
              </w:rPr>
              <w:t xml:space="preserve"> всего, руб.</w:t>
            </w:r>
          </w:p>
        </w:tc>
      </w:tr>
      <w:tr w:rsidR="00B358F4" w:rsidTr="0080573F">
        <w:trPr>
          <w:trHeight w:val="233"/>
        </w:trPr>
        <w:tc>
          <w:tcPr>
            <w:tcW w:w="203" w:type="pct"/>
            <w:vMerge w:val="restart"/>
          </w:tcPr>
          <w:p w:rsidR="00B358F4" w:rsidRPr="00717957" w:rsidRDefault="00B358F4" w:rsidP="00D53831">
            <w:pPr>
              <w:jc w:val="center"/>
            </w:pPr>
            <w:r w:rsidRPr="00717957">
              <w:t>1.</w:t>
            </w:r>
          </w:p>
        </w:tc>
        <w:tc>
          <w:tcPr>
            <w:tcW w:w="745" w:type="pct"/>
            <w:vMerge w:val="restart"/>
          </w:tcPr>
          <w:p w:rsidR="00B358F4" w:rsidRDefault="00B358F4" w:rsidP="00D53831">
            <w:pPr>
              <w:jc w:val="center"/>
            </w:pPr>
            <w:r>
              <w:t xml:space="preserve">Мельница шаровая ВМ-15 (ширина- </w:t>
            </w:r>
          </w:p>
          <w:p w:rsidR="00B358F4" w:rsidRDefault="00B358F4" w:rsidP="00D53831">
            <w:pPr>
              <w:jc w:val="center"/>
            </w:pPr>
            <w:r>
              <w:t xml:space="preserve">1 800 мм, высота-2 900 мм, масса – </w:t>
            </w:r>
          </w:p>
          <w:p w:rsidR="00B358F4" w:rsidRPr="00717957" w:rsidRDefault="00B358F4" w:rsidP="00D53831">
            <w:r>
              <w:t>5 000 кг) – 1 шт.</w:t>
            </w:r>
          </w:p>
        </w:tc>
        <w:tc>
          <w:tcPr>
            <w:tcW w:w="1712" w:type="pct"/>
          </w:tcPr>
          <w:p w:rsidR="00B358F4" w:rsidRDefault="00B358F4" w:rsidP="00D53831">
            <w:r>
              <w:t>Демонтаж с места установки</w:t>
            </w:r>
          </w:p>
        </w:tc>
        <w:tc>
          <w:tcPr>
            <w:tcW w:w="474" w:type="pct"/>
          </w:tcPr>
          <w:p w:rsidR="00B358F4" w:rsidRPr="00A12637" w:rsidRDefault="00B358F4" w:rsidP="00D53831">
            <w:pPr>
              <w:jc w:val="center"/>
            </w:pPr>
            <w:proofErr w:type="spellStart"/>
            <w:proofErr w:type="gramStart"/>
            <w:r>
              <w:t>усл</w:t>
            </w:r>
            <w:proofErr w:type="spellEnd"/>
            <w:proofErr w:type="gramEnd"/>
            <w:r>
              <w:t>. е</w:t>
            </w:r>
            <w:r w:rsidRPr="00A12637">
              <w:t>д.</w:t>
            </w:r>
          </w:p>
        </w:tc>
        <w:tc>
          <w:tcPr>
            <w:tcW w:w="329" w:type="pct"/>
          </w:tcPr>
          <w:p w:rsidR="00B358F4" w:rsidRPr="00A12637" w:rsidRDefault="00B358F4" w:rsidP="00D53831">
            <w:pPr>
              <w:jc w:val="center"/>
            </w:pPr>
            <w:r>
              <w:t>1</w:t>
            </w:r>
          </w:p>
        </w:tc>
        <w:tc>
          <w:tcPr>
            <w:tcW w:w="885" w:type="pct"/>
          </w:tcPr>
          <w:p w:rsidR="00B358F4" w:rsidRDefault="00B358F4" w:rsidP="00D53831"/>
        </w:tc>
        <w:tc>
          <w:tcPr>
            <w:tcW w:w="652" w:type="pct"/>
            <w:vMerge w:val="restart"/>
          </w:tcPr>
          <w:p w:rsidR="00B358F4" w:rsidRDefault="00B358F4" w:rsidP="00D53831">
            <w:pPr>
              <w:jc w:val="center"/>
              <w:rPr>
                <w:sz w:val="28"/>
                <w:szCs w:val="28"/>
              </w:rPr>
            </w:pPr>
          </w:p>
        </w:tc>
      </w:tr>
      <w:tr w:rsidR="00B358F4" w:rsidTr="0080573F">
        <w:trPr>
          <w:trHeight w:val="232"/>
        </w:trPr>
        <w:tc>
          <w:tcPr>
            <w:tcW w:w="203" w:type="pct"/>
            <w:vMerge/>
          </w:tcPr>
          <w:p w:rsidR="00B358F4" w:rsidRPr="00717957" w:rsidRDefault="00B358F4" w:rsidP="00D53831">
            <w:pPr>
              <w:jc w:val="center"/>
            </w:pPr>
          </w:p>
        </w:tc>
        <w:tc>
          <w:tcPr>
            <w:tcW w:w="745" w:type="pct"/>
            <w:vMerge/>
          </w:tcPr>
          <w:p w:rsidR="00B358F4" w:rsidRDefault="00B358F4" w:rsidP="00D53831">
            <w:pPr>
              <w:jc w:val="center"/>
            </w:pPr>
          </w:p>
        </w:tc>
        <w:tc>
          <w:tcPr>
            <w:tcW w:w="1712" w:type="pct"/>
          </w:tcPr>
          <w:p w:rsidR="00B358F4" w:rsidRDefault="00B358F4" w:rsidP="00D53831">
            <w:r>
              <w:t>Погрузка</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Default="00B358F4" w:rsidP="00D53831">
            <w:pPr>
              <w:jc w:val="center"/>
            </w:pPr>
            <w:r>
              <w:t>1</w:t>
            </w:r>
          </w:p>
        </w:tc>
        <w:tc>
          <w:tcPr>
            <w:tcW w:w="885" w:type="pct"/>
          </w:tcPr>
          <w:p w:rsidR="00B358F4" w:rsidRDefault="00B358F4" w:rsidP="00D53831"/>
        </w:tc>
        <w:tc>
          <w:tcPr>
            <w:tcW w:w="652" w:type="pct"/>
            <w:vMerge/>
          </w:tcPr>
          <w:p w:rsidR="00B358F4" w:rsidRDefault="00B358F4" w:rsidP="00D53831">
            <w:pPr>
              <w:jc w:val="center"/>
            </w:pPr>
          </w:p>
        </w:tc>
      </w:tr>
      <w:tr w:rsidR="00B358F4" w:rsidTr="0080573F">
        <w:trPr>
          <w:trHeight w:val="230"/>
        </w:trPr>
        <w:tc>
          <w:tcPr>
            <w:tcW w:w="203" w:type="pct"/>
            <w:vMerge/>
          </w:tcPr>
          <w:p w:rsidR="00B358F4" w:rsidRPr="00717957" w:rsidRDefault="00B358F4" w:rsidP="00D53831">
            <w:pPr>
              <w:jc w:val="center"/>
            </w:pPr>
          </w:p>
        </w:tc>
        <w:tc>
          <w:tcPr>
            <w:tcW w:w="745" w:type="pct"/>
            <w:vMerge/>
          </w:tcPr>
          <w:p w:rsidR="00B358F4" w:rsidRDefault="00B358F4" w:rsidP="00D53831">
            <w:pPr>
              <w:jc w:val="center"/>
            </w:pPr>
          </w:p>
        </w:tc>
        <w:tc>
          <w:tcPr>
            <w:tcW w:w="1712" w:type="pct"/>
          </w:tcPr>
          <w:p w:rsidR="00B358F4" w:rsidRDefault="00B358F4" w:rsidP="00D53831">
            <w:r>
              <w:t>Такелажные работы по перемещению   через монтажный проем к месту погрузки корпус 106</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Default="00B358F4" w:rsidP="00D53831">
            <w:pPr>
              <w:jc w:val="center"/>
            </w:pPr>
            <w:r>
              <w:t>1</w:t>
            </w:r>
          </w:p>
        </w:tc>
        <w:tc>
          <w:tcPr>
            <w:tcW w:w="885" w:type="pct"/>
          </w:tcPr>
          <w:p w:rsidR="00B358F4" w:rsidRDefault="00B358F4" w:rsidP="00D53831"/>
        </w:tc>
        <w:tc>
          <w:tcPr>
            <w:tcW w:w="652" w:type="pct"/>
            <w:vMerge/>
          </w:tcPr>
          <w:p w:rsidR="00B358F4" w:rsidRDefault="00B358F4" w:rsidP="00D53831">
            <w:pPr>
              <w:jc w:val="center"/>
            </w:pPr>
          </w:p>
        </w:tc>
      </w:tr>
      <w:tr w:rsidR="00B358F4" w:rsidTr="0080573F">
        <w:trPr>
          <w:trHeight w:val="230"/>
        </w:trPr>
        <w:tc>
          <w:tcPr>
            <w:tcW w:w="203" w:type="pct"/>
            <w:vMerge/>
          </w:tcPr>
          <w:p w:rsidR="00B358F4" w:rsidRPr="00717957" w:rsidRDefault="00B358F4" w:rsidP="00D53831">
            <w:pPr>
              <w:jc w:val="center"/>
            </w:pPr>
          </w:p>
        </w:tc>
        <w:tc>
          <w:tcPr>
            <w:tcW w:w="745" w:type="pct"/>
            <w:vMerge/>
          </w:tcPr>
          <w:p w:rsidR="00B358F4" w:rsidRDefault="00B358F4" w:rsidP="00D53831">
            <w:pPr>
              <w:jc w:val="center"/>
            </w:pPr>
          </w:p>
        </w:tc>
        <w:tc>
          <w:tcPr>
            <w:tcW w:w="1712" w:type="pct"/>
          </w:tcPr>
          <w:p w:rsidR="00B358F4" w:rsidRDefault="00B358F4" w:rsidP="00D53831">
            <w:r>
              <w:t>Перевозка по территории предприятия</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Default="00B358F4" w:rsidP="00D53831">
            <w:pPr>
              <w:jc w:val="center"/>
            </w:pPr>
            <w:r>
              <w:t>1</w:t>
            </w:r>
          </w:p>
        </w:tc>
        <w:tc>
          <w:tcPr>
            <w:tcW w:w="885" w:type="pct"/>
          </w:tcPr>
          <w:p w:rsidR="00B358F4" w:rsidRDefault="00B358F4" w:rsidP="00D53831"/>
        </w:tc>
        <w:tc>
          <w:tcPr>
            <w:tcW w:w="652" w:type="pct"/>
            <w:vMerge/>
          </w:tcPr>
          <w:p w:rsidR="00B358F4" w:rsidRDefault="00B358F4" w:rsidP="00D53831">
            <w:pPr>
              <w:jc w:val="center"/>
            </w:pPr>
          </w:p>
        </w:tc>
      </w:tr>
      <w:tr w:rsidR="00B358F4" w:rsidTr="0080573F">
        <w:trPr>
          <w:trHeight w:val="230"/>
        </w:trPr>
        <w:tc>
          <w:tcPr>
            <w:tcW w:w="203" w:type="pct"/>
            <w:vMerge/>
          </w:tcPr>
          <w:p w:rsidR="00B358F4" w:rsidRPr="00717957" w:rsidRDefault="00B358F4" w:rsidP="00D53831">
            <w:pPr>
              <w:jc w:val="center"/>
            </w:pPr>
          </w:p>
        </w:tc>
        <w:tc>
          <w:tcPr>
            <w:tcW w:w="745" w:type="pct"/>
            <w:vMerge/>
          </w:tcPr>
          <w:p w:rsidR="00B358F4" w:rsidRDefault="00B358F4" w:rsidP="00D53831">
            <w:pPr>
              <w:jc w:val="center"/>
            </w:pPr>
          </w:p>
        </w:tc>
        <w:tc>
          <w:tcPr>
            <w:tcW w:w="1712" w:type="pct"/>
          </w:tcPr>
          <w:p w:rsidR="00B358F4" w:rsidRDefault="00B358F4" w:rsidP="00D53831">
            <w:r>
              <w:t>Разгрузка корпус 34</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Default="00B358F4" w:rsidP="00D53831">
            <w:pPr>
              <w:jc w:val="center"/>
            </w:pPr>
            <w:r>
              <w:t>1</w:t>
            </w:r>
          </w:p>
        </w:tc>
        <w:tc>
          <w:tcPr>
            <w:tcW w:w="885" w:type="pct"/>
          </w:tcPr>
          <w:p w:rsidR="00B358F4" w:rsidRDefault="00B358F4" w:rsidP="00D53831"/>
        </w:tc>
        <w:tc>
          <w:tcPr>
            <w:tcW w:w="652" w:type="pct"/>
            <w:vMerge/>
          </w:tcPr>
          <w:p w:rsidR="00B358F4" w:rsidRDefault="00B358F4" w:rsidP="00D53831">
            <w:pPr>
              <w:jc w:val="center"/>
            </w:pPr>
          </w:p>
        </w:tc>
      </w:tr>
      <w:tr w:rsidR="00B358F4" w:rsidTr="0080573F">
        <w:trPr>
          <w:trHeight w:val="230"/>
        </w:trPr>
        <w:tc>
          <w:tcPr>
            <w:tcW w:w="203" w:type="pct"/>
            <w:vMerge/>
          </w:tcPr>
          <w:p w:rsidR="00B358F4" w:rsidRPr="00717957" w:rsidRDefault="00B358F4" w:rsidP="00D53831">
            <w:pPr>
              <w:jc w:val="center"/>
            </w:pPr>
          </w:p>
        </w:tc>
        <w:tc>
          <w:tcPr>
            <w:tcW w:w="745" w:type="pct"/>
            <w:vMerge/>
          </w:tcPr>
          <w:p w:rsidR="00B358F4" w:rsidRDefault="00B358F4" w:rsidP="00D53831">
            <w:pPr>
              <w:jc w:val="center"/>
            </w:pPr>
          </w:p>
        </w:tc>
        <w:tc>
          <w:tcPr>
            <w:tcW w:w="1712" w:type="pct"/>
          </w:tcPr>
          <w:p w:rsidR="00B358F4" w:rsidRDefault="00B358F4" w:rsidP="00D53831">
            <w:r>
              <w:t>Перемещение к месту монтажа</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Default="00B358F4" w:rsidP="00D53831">
            <w:pPr>
              <w:jc w:val="center"/>
            </w:pPr>
            <w:r>
              <w:t>1</w:t>
            </w:r>
          </w:p>
        </w:tc>
        <w:tc>
          <w:tcPr>
            <w:tcW w:w="885" w:type="pct"/>
          </w:tcPr>
          <w:p w:rsidR="00B358F4" w:rsidRDefault="00B358F4" w:rsidP="00D53831"/>
        </w:tc>
        <w:tc>
          <w:tcPr>
            <w:tcW w:w="652" w:type="pct"/>
            <w:vMerge/>
          </w:tcPr>
          <w:p w:rsidR="00B358F4" w:rsidRDefault="00B358F4" w:rsidP="00D53831">
            <w:pPr>
              <w:jc w:val="center"/>
            </w:pPr>
          </w:p>
        </w:tc>
      </w:tr>
      <w:tr w:rsidR="00B358F4" w:rsidTr="0080573F">
        <w:trPr>
          <w:trHeight w:val="230"/>
        </w:trPr>
        <w:tc>
          <w:tcPr>
            <w:tcW w:w="203" w:type="pct"/>
            <w:vMerge/>
          </w:tcPr>
          <w:p w:rsidR="00B358F4" w:rsidRPr="00717957" w:rsidRDefault="00B358F4" w:rsidP="00D53831">
            <w:pPr>
              <w:jc w:val="center"/>
            </w:pPr>
          </w:p>
        </w:tc>
        <w:tc>
          <w:tcPr>
            <w:tcW w:w="745" w:type="pct"/>
            <w:vMerge/>
          </w:tcPr>
          <w:p w:rsidR="00B358F4" w:rsidRDefault="00B358F4" w:rsidP="00D53831">
            <w:pPr>
              <w:jc w:val="center"/>
            </w:pPr>
          </w:p>
        </w:tc>
        <w:tc>
          <w:tcPr>
            <w:tcW w:w="1712" w:type="pct"/>
          </w:tcPr>
          <w:p w:rsidR="00B358F4" w:rsidRDefault="00B358F4" w:rsidP="00D53831">
            <w:r>
              <w:t>Монтаж оборудования в проектное положение корпус 34</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Default="00B358F4" w:rsidP="00D53831">
            <w:pPr>
              <w:jc w:val="center"/>
            </w:pPr>
            <w:r>
              <w:t>1</w:t>
            </w:r>
          </w:p>
        </w:tc>
        <w:tc>
          <w:tcPr>
            <w:tcW w:w="885" w:type="pct"/>
          </w:tcPr>
          <w:p w:rsidR="00B358F4" w:rsidRDefault="00B358F4" w:rsidP="00D53831"/>
        </w:tc>
        <w:tc>
          <w:tcPr>
            <w:tcW w:w="652" w:type="pct"/>
            <w:vMerge/>
          </w:tcPr>
          <w:p w:rsidR="00B358F4" w:rsidRDefault="00B358F4" w:rsidP="00D53831">
            <w:pPr>
              <w:jc w:val="center"/>
            </w:pPr>
          </w:p>
        </w:tc>
      </w:tr>
      <w:tr w:rsidR="00B358F4" w:rsidTr="0080573F">
        <w:trPr>
          <w:trHeight w:val="314"/>
        </w:trPr>
        <w:tc>
          <w:tcPr>
            <w:tcW w:w="203" w:type="pct"/>
            <w:vMerge/>
          </w:tcPr>
          <w:p w:rsidR="00B358F4" w:rsidRPr="00717957" w:rsidRDefault="00B358F4" w:rsidP="00D53831">
            <w:pPr>
              <w:jc w:val="center"/>
            </w:pPr>
          </w:p>
        </w:tc>
        <w:tc>
          <w:tcPr>
            <w:tcW w:w="745" w:type="pct"/>
            <w:vMerge/>
          </w:tcPr>
          <w:p w:rsidR="00B358F4" w:rsidRDefault="00B358F4" w:rsidP="00D53831">
            <w:pPr>
              <w:jc w:val="center"/>
            </w:pPr>
          </w:p>
        </w:tc>
        <w:tc>
          <w:tcPr>
            <w:tcW w:w="1712" w:type="pct"/>
          </w:tcPr>
          <w:p w:rsidR="00B358F4" w:rsidRDefault="00B358F4" w:rsidP="00D53831">
            <w:pPr>
              <w:jc w:val="center"/>
            </w:pPr>
            <w:r>
              <w:t>…</w:t>
            </w:r>
          </w:p>
        </w:tc>
        <w:tc>
          <w:tcPr>
            <w:tcW w:w="474" w:type="pct"/>
          </w:tcPr>
          <w:p w:rsidR="00B358F4" w:rsidRDefault="00B358F4" w:rsidP="00D53831">
            <w:pPr>
              <w:jc w:val="center"/>
            </w:pPr>
            <w:r>
              <w:t>…</w:t>
            </w:r>
          </w:p>
        </w:tc>
        <w:tc>
          <w:tcPr>
            <w:tcW w:w="329" w:type="pct"/>
          </w:tcPr>
          <w:p w:rsidR="00B358F4" w:rsidRDefault="00B358F4" w:rsidP="00D53831">
            <w:pPr>
              <w:jc w:val="center"/>
            </w:pPr>
            <w:r>
              <w:t>…</w:t>
            </w:r>
          </w:p>
        </w:tc>
        <w:tc>
          <w:tcPr>
            <w:tcW w:w="885" w:type="pct"/>
          </w:tcPr>
          <w:p w:rsidR="00B358F4" w:rsidRDefault="00B358F4" w:rsidP="00D53831"/>
        </w:tc>
        <w:tc>
          <w:tcPr>
            <w:tcW w:w="652" w:type="pct"/>
            <w:vMerge/>
          </w:tcPr>
          <w:p w:rsidR="00B358F4" w:rsidRDefault="00B358F4" w:rsidP="00D53831">
            <w:pPr>
              <w:jc w:val="center"/>
            </w:pPr>
          </w:p>
        </w:tc>
      </w:tr>
      <w:tr w:rsidR="00B358F4" w:rsidTr="0080573F">
        <w:trPr>
          <w:trHeight w:val="215"/>
        </w:trPr>
        <w:tc>
          <w:tcPr>
            <w:tcW w:w="203" w:type="pct"/>
            <w:vMerge w:val="restart"/>
          </w:tcPr>
          <w:p w:rsidR="00B358F4" w:rsidRPr="00A12637" w:rsidRDefault="00B358F4" w:rsidP="00D53831">
            <w:pPr>
              <w:jc w:val="center"/>
            </w:pPr>
            <w:r>
              <w:t>2.</w:t>
            </w:r>
          </w:p>
        </w:tc>
        <w:tc>
          <w:tcPr>
            <w:tcW w:w="745" w:type="pct"/>
            <w:vMerge w:val="restart"/>
          </w:tcPr>
          <w:p w:rsidR="00B358F4" w:rsidRDefault="00B358F4" w:rsidP="00D53831">
            <w:pPr>
              <w:jc w:val="center"/>
            </w:pPr>
            <w:r>
              <w:t>Машина виброформовочная (длина –</w:t>
            </w:r>
          </w:p>
          <w:p w:rsidR="00B358F4" w:rsidRPr="00A90737" w:rsidRDefault="00B358F4" w:rsidP="00D53831">
            <w:r>
              <w:t>6 880 мм; ширина – 2 760 мм; высота – 2 900 мм) – 1 шт.</w:t>
            </w:r>
          </w:p>
        </w:tc>
        <w:tc>
          <w:tcPr>
            <w:tcW w:w="1712" w:type="pct"/>
          </w:tcPr>
          <w:p w:rsidR="00B358F4" w:rsidRDefault="00B358F4" w:rsidP="00D53831">
            <w:r>
              <w:t>Демонтаж с места установки</w:t>
            </w:r>
          </w:p>
        </w:tc>
        <w:tc>
          <w:tcPr>
            <w:tcW w:w="474" w:type="pct"/>
          </w:tcPr>
          <w:p w:rsidR="00B358F4" w:rsidRPr="00A12637" w:rsidRDefault="00B358F4" w:rsidP="00017C79">
            <w:pPr>
              <w:jc w:val="center"/>
            </w:pPr>
            <w:proofErr w:type="spellStart"/>
            <w:proofErr w:type="gramStart"/>
            <w:r>
              <w:t>усл</w:t>
            </w:r>
            <w:proofErr w:type="spellEnd"/>
            <w:proofErr w:type="gramEnd"/>
            <w:r>
              <w:t>.</w:t>
            </w:r>
            <w:r w:rsidR="00017C79">
              <w:t xml:space="preserve"> </w:t>
            </w:r>
            <w:r>
              <w:t>е</w:t>
            </w:r>
            <w:r w:rsidRPr="00A12637">
              <w:t>д.</w:t>
            </w:r>
          </w:p>
        </w:tc>
        <w:tc>
          <w:tcPr>
            <w:tcW w:w="329" w:type="pct"/>
          </w:tcPr>
          <w:p w:rsidR="00B358F4" w:rsidRPr="00865C62" w:rsidRDefault="00B358F4" w:rsidP="00D53831">
            <w:pPr>
              <w:jc w:val="center"/>
            </w:pPr>
            <w:r w:rsidRPr="00865C62">
              <w:t>1</w:t>
            </w:r>
          </w:p>
        </w:tc>
        <w:tc>
          <w:tcPr>
            <w:tcW w:w="885" w:type="pct"/>
          </w:tcPr>
          <w:p w:rsidR="00B358F4" w:rsidRPr="00865C62" w:rsidRDefault="00B358F4" w:rsidP="00D53831"/>
        </w:tc>
        <w:tc>
          <w:tcPr>
            <w:tcW w:w="652" w:type="pct"/>
            <w:vMerge w:val="restart"/>
          </w:tcPr>
          <w:p w:rsidR="00B358F4" w:rsidRDefault="00B358F4" w:rsidP="00D53831">
            <w:pPr>
              <w:jc w:val="center"/>
              <w:rPr>
                <w:sz w:val="28"/>
                <w:szCs w:val="28"/>
              </w:rPr>
            </w:pPr>
          </w:p>
        </w:tc>
      </w:tr>
      <w:tr w:rsidR="00B358F4" w:rsidTr="0080573F">
        <w:trPr>
          <w:trHeight w:val="208"/>
        </w:trPr>
        <w:tc>
          <w:tcPr>
            <w:tcW w:w="203" w:type="pct"/>
            <w:vMerge/>
          </w:tcPr>
          <w:p w:rsidR="00B358F4" w:rsidRDefault="00B358F4" w:rsidP="00D53831">
            <w:pPr>
              <w:jc w:val="center"/>
            </w:pPr>
          </w:p>
        </w:tc>
        <w:tc>
          <w:tcPr>
            <w:tcW w:w="745" w:type="pct"/>
            <w:vMerge/>
          </w:tcPr>
          <w:p w:rsidR="00B358F4" w:rsidRDefault="00B358F4" w:rsidP="00D53831">
            <w:pPr>
              <w:jc w:val="center"/>
            </w:pPr>
          </w:p>
        </w:tc>
        <w:tc>
          <w:tcPr>
            <w:tcW w:w="1712" w:type="pct"/>
          </w:tcPr>
          <w:p w:rsidR="00B358F4" w:rsidRDefault="00B358F4" w:rsidP="00D53831">
            <w:r>
              <w:t>Такелажные работы по перемещению   через монтажный проем к месту погрузки корпус 106</w:t>
            </w:r>
          </w:p>
        </w:tc>
        <w:tc>
          <w:tcPr>
            <w:tcW w:w="474" w:type="pct"/>
          </w:tcPr>
          <w:p w:rsidR="00B358F4" w:rsidRPr="00865C62"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865C62" w:rsidRDefault="00B358F4" w:rsidP="00D53831"/>
        </w:tc>
        <w:tc>
          <w:tcPr>
            <w:tcW w:w="652" w:type="pct"/>
            <w:vMerge/>
          </w:tcPr>
          <w:p w:rsidR="00B358F4" w:rsidRPr="00865C62" w:rsidRDefault="00B358F4" w:rsidP="00D53831">
            <w:pPr>
              <w:jc w:val="center"/>
            </w:pPr>
          </w:p>
        </w:tc>
      </w:tr>
      <w:tr w:rsidR="00B358F4" w:rsidTr="0080573F">
        <w:trPr>
          <w:trHeight w:val="208"/>
        </w:trPr>
        <w:tc>
          <w:tcPr>
            <w:tcW w:w="203" w:type="pct"/>
            <w:vMerge/>
          </w:tcPr>
          <w:p w:rsidR="00B358F4" w:rsidRDefault="00B358F4" w:rsidP="00D53831">
            <w:pPr>
              <w:jc w:val="center"/>
            </w:pPr>
          </w:p>
        </w:tc>
        <w:tc>
          <w:tcPr>
            <w:tcW w:w="745" w:type="pct"/>
            <w:vMerge/>
          </w:tcPr>
          <w:p w:rsidR="00B358F4" w:rsidRDefault="00B358F4" w:rsidP="00D53831">
            <w:pPr>
              <w:jc w:val="center"/>
            </w:pPr>
          </w:p>
        </w:tc>
        <w:tc>
          <w:tcPr>
            <w:tcW w:w="1712" w:type="pct"/>
          </w:tcPr>
          <w:p w:rsidR="00B358F4" w:rsidRDefault="00B358F4" w:rsidP="00D53831">
            <w:r>
              <w:t>Погрузка</w:t>
            </w:r>
          </w:p>
        </w:tc>
        <w:tc>
          <w:tcPr>
            <w:tcW w:w="474" w:type="pct"/>
          </w:tcPr>
          <w:p w:rsidR="00B358F4" w:rsidRPr="00865C62"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865C62" w:rsidRDefault="00B358F4" w:rsidP="00D53831"/>
        </w:tc>
        <w:tc>
          <w:tcPr>
            <w:tcW w:w="652" w:type="pct"/>
            <w:vMerge/>
          </w:tcPr>
          <w:p w:rsidR="00B358F4" w:rsidRPr="00865C62" w:rsidRDefault="00B358F4" w:rsidP="00D53831">
            <w:pPr>
              <w:jc w:val="center"/>
            </w:pPr>
          </w:p>
        </w:tc>
      </w:tr>
      <w:tr w:rsidR="00B358F4" w:rsidTr="0080573F">
        <w:trPr>
          <w:trHeight w:val="208"/>
        </w:trPr>
        <w:tc>
          <w:tcPr>
            <w:tcW w:w="203" w:type="pct"/>
            <w:vMerge/>
          </w:tcPr>
          <w:p w:rsidR="00B358F4" w:rsidRDefault="00B358F4" w:rsidP="00D53831">
            <w:pPr>
              <w:jc w:val="center"/>
            </w:pPr>
          </w:p>
        </w:tc>
        <w:tc>
          <w:tcPr>
            <w:tcW w:w="745" w:type="pct"/>
            <w:vMerge/>
          </w:tcPr>
          <w:p w:rsidR="00B358F4" w:rsidRDefault="00B358F4" w:rsidP="00D53831">
            <w:pPr>
              <w:jc w:val="center"/>
            </w:pPr>
          </w:p>
        </w:tc>
        <w:tc>
          <w:tcPr>
            <w:tcW w:w="1712" w:type="pct"/>
          </w:tcPr>
          <w:p w:rsidR="00B358F4" w:rsidRDefault="00B358F4" w:rsidP="00D53831">
            <w:r>
              <w:t>Перевозка по территории предприятия</w:t>
            </w:r>
          </w:p>
        </w:tc>
        <w:tc>
          <w:tcPr>
            <w:tcW w:w="474" w:type="pct"/>
          </w:tcPr>
          <w:p w:rsidR="00B358F4" w:rsidRPr="00865C62"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865C62" w:rsidRDefault="00B358F4" w:rsidP="00D53831"/>
        </w:tc>
        <w:tc>
          <w:tcPr>
            <w:tcW w:w="652" w:type="pct"/>
            <w:vMerge/>
          </w:tcPr>
          <w:p w:rsidR="00B358F4" w:rsidRPr="00865C62" w:rsidRDefault="00B358F4" w:rsidP="00D53831">
            <w:pPr>
              <w:jc w:val="center"/>
            </w:pPr>
          </w:p>
        </w:tc>
      </w:tr>
      <w:tr w:rsidR="00B358F4" w:rsidTr="0080573F">
        <w:trPr>
          <w:trHeight w:val="208"/>
        </w:trPr>
        <w:tc>
          <w:tcPr>
            <w:tcW w:w="203" w:type="pct"/>
            <w:vMerge/>
          </w:tcPr>
          <w:p w:rsidR="00B358F4" w:rsidRDefault="00B358F4" w:rsidP="00D53831">
            <w:pPr>
              <w:jc w:val="center"/>
            </w:pPr>
          </w:p>
        </w:tc>
        <w:tc>
          <w:tcPr>
            <w:tcW w:w="745" w:type="pct"/>
            <w:vMerge/>
          </w:tcPr>
          <w:p w:rsidR="00B358F4" w:rsidRDefault="00B358F4" w:rsidP="00D53831">
            <w:pPr>
              <w:jc w:val="center"/>
            </w:pPr>
          </w:p>
        </w:tc>
        <w:tc>
          <w:tcPr>
            <w:tcW w:w="1712" w:type="pct"/>
          </w:tcPr>
          <w:p w:rsidR="00B358F4" w:rsidRDefault="00B358F4" w:rsidP="00D53831">
            <w:r>
              <w:t>Разгрузка корпус 34</w:t>
            </w:r>
          </w:p>
        </w:tc>
        <w:tc>
          <w:tcPr>
            <w:tcW w:w="474" w:type="pct"/>
          </w:tcPr>
          <w:p w:rsidR="00B358F4" w:rsidRPr="00865C62"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865C62" w:rsidRDefault="00B358F4" w:rsidP="00D53831"/>
        </w:tc>
        <w:tc>
          <w:tcPr>
            <w:tcW w:w="652" w:type="pct"/>
            <w:vMerge/>
          </w:tcPr>
          <w:p w:rsidR="00B358F4" w:rsidRPr="00865C62" w:rsidRDefault="00B358F4" w:rsidP="00D53831">
            <w:pPr>
              <w:jc w:val="center"/>
            </w:pPr>
          </w:p>
        </w:tc>
      </w:tr>
      <w:tr w:rsidR="00B358F4" w:rsidTr="0080573F">
        <w:trPr>
          <w:trHeight w:val="208"/>
        </w:trPr>
        <w:tc>
          <w:tcPr>
            <w:tcW w:w="203" w:type="pct"/>
            <w:vMerge/>
          </w:tcPr>
          <w:p w:rsidR="00B358F4" w:rsidRDefault="00B358F4" w:rsidP="00D53831">
            <w:pPr>
              <w:jc w:val="center"/>
            </w:pPr>
          </w:p>
        </w:tc>
        <w:tc>
          <w:tcPr>
            <w:tcW w:w="745" w:type="pct"/>
            <w:vMerge/>
          </w:tcPr>
          <w:p w:rsidR="00B358F4" w:rsidRDefault="00B358F4" w:rsidP="00D53831">
            <w:pPr>
              <w:jc w:val="center"/>
            </w:pPr>
          </w:p>
        </w:tc>
        <w:tc>
          <w:tcPr>
            <w:tcW w:w="1712" w:type="pct"/>
          </w:tcPr>
          <w:p w:rsidR="00B358F4" w:rsidRDefault="00B358F4" w:rsidP="00D53831">
            <w:r>
              <w:t>Перемещение к месту монтажа</w:t>
            </w:r>
          </w:p>
        </w:tc>
        <w:tc>
          <w:tcPr>
            <w:tcW w:w="474" w:type="pct"/>
          </w:tcPr>
          <w:p w:rsidR="00B358F4" w:rsidRPr="00865C62"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865C62" w:rsidRDefault="00B358F4" w:rsidP="00D53831"/>
        </w:tc>
        <w:tc>
          <w:tcPr>
            <w:tcW w:w="652" w:type="pct"/>
            <w:vMerge/>
          </w:tcPr>
          <w:p w:rsidR="00B358F4" w:rsidRPr="00865C62" w:rsidRDefault="00B358F4" w:rsidP="00D53831">
            <w:pPr>
              <w:jc w:val="center"/>
            </w:pPr>
          </w:p>
        </w:tc>
      </w:tr>
      <w:tr w:rsidR="00B358F4" w:rsidTr="0080573F">
        <w:trPr>
          <w:trHeight w:val="208"/>
        </w:trPr>
        <w:tc>
          <w:tcPr>
            <w:tcW w:w="203" w:type="pct"/>
            <w:vMerge/>
          </w:tcPr>
          <w:p w:rsidR="00B358F4" w:rsidRDefault="00B358F4" w:rsidP="00D53831">
            <w:pPr>
              <w:jc w:val="center"/>
            </w:pPr>
          </w:p>
        </w:tc>
        <w:tc>
          <w:tcPr>
            <w:tcW w:w="745" w:type="pct"/>
            <w:vMerge/>
          </w:tcPr>
          <w:p w:rsidR="00B358F4" w:rsidRDefault="00B358F4" w:rsidP="00D53831">
            <w:pPr>
              <w:jc w:val="center"/>
            </w:pPr>
          </w:p>
        </w:tc>
        <w:tc>
          <w:tcPr>
            <w:tcW w:w="1712" w:type="pct"/>
          </w:tcPr>
          <w:p w:rsidR="00B358F4" w:rsidRDefault="00B358F4" w:rsidP="00D53831">
            <w:r>
              <w:t>Монтаж оборудования в проектное положение</w:t>
            </w:r>
          </w:p>
        </w:tc>
        <w:tc>
          <w:tcPr>
            <w:tcW w:w="474" w:type="pct"/>
          </w:tcPr>
          <w:p w:rsidR="00B358F4" w:rsidRPr="00865C62"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865C62" w:rsidRDefault="00B358F4" w:rsidP="00D53831"/>
        </w:tc>
        <w:tc>
          <w:tcPr>
            <w:tcW w:w="652" w:type="pct"/>
            <w:vMerge/>
          </w:tcPr>
          <w:p w:rsidR="00B358F4" w:rsidRPr="00865C62" w:rsidRDefault="00B358F4" w:rsidP="00D53831">
            <w:pPr>
              <w:jc w:val="center"/>
            </w:pPr>
          </w:p>
        </w:tc>
      </w:tr>
      <w:tr w:rsidR="00B358F4" w:rsidTr="0080573F">
        <w:trPr>
          <w:trHeight w:val="89"/>
        </w:trPr>
        <w:tc>
          <w:tcPr>
            <w:tcW w:w="203" w:type="pct"/>
            <w:vMerge/>
          </w:tcPr>
          <w:p w:rsidR="00B358F4" w:rsidRDefault="00B358F4" w:rsidP="00D53831">
            <w:pPr>
              <w:jc w:val="center"/>
            </w:pPr>
          </w:p>
        </w:tc>
        <w:tc>
          <w:tcPr>
            <w:tcW w:w="745" w:type="pct"/>
            <w:vMerge/>
          </w:tcPr>
          <w:p w:rsidR="00B358F4" w:rsidRDefault="00B358F4" w:rsidP="00D53831">
            <w:pPr>
              <w:jc w:val="center"/>
            </w:pPr>
          </w:p>
        </w:tc>
        <w:tc>
          <w:tcPr>
            <w:tcW w:w="1712" w:type="pct"/>
          </w:tcPr>
          <w:p w:rsidR="00B358F4" w:rsidRDefault="00B358F4" w:rsidP="00D53831">
            <w:pPr>
              <w:jc w:val="center"/>
            </w:pPr>
            <w:r>
              <w:t>…</w:t>
            </w:r>
          </w:p>
        </w:tc>
        <w:tc>
          <w:tcPr>
            <w:tcW w:w="474" w:type="pct"/>
          </w:tcPr>
          <w:p w:rsidR="00B358F4" w:rsidRPr="00865C62" w:rsidRDefault="00B358F4" w:rsidP="00D53831">
            <w:pPr>
              <w:jc w:val="center"/>
            </w:pPr>
          </w:p>
        </w:tc>
        <w:tc>
          <w:tcPr>
            <w:tcW w:w="329" w:type="pct"/>
          </w:tcPr>
          <w:p w:rsidR="00B358F4" w:rsidRPr="00865C62" w:rsidRDefault="00B358F4" w:rsidP="00D53831">
            <w:pPr>
              <w:jc w:val="center"/>
            </w:pPr>
          </w:p>
        </w:tc>
        <w:tc>
          <w:tcPr>
            <w:tcW w:w="885" w:type="pct"/>
          </w:tcPr>
          <w:p w:rsidR="00B358F4" w:rsidRPr="00865C62" w:rsidRDefault="00B358F4" w:rsidP="00D53831"/>
        </w:tc>
        <w:tc>
          <w:tcPr>
            <w:tcW w:w="652" w:type="pct"/>
            <w:vMerge/>
          </w:tcPr>
          <w:p w:rsidR="00B358F4" w:rsidRPr="00865C62" w:rsidRDefault="00B358F4" w:rsidP="00D53831">
            <w:pPr>
              <w:jc w:val="center"/>
            </w:pPr>
          </w:p>
        </w:tc>
      </w:tr>
      <w:tr w:rsidR="00B358F4" w:rsidTr="0080573F">
        <w:trPr>
          <w:trHeight w:val="287"/>
        </w:trPr>
        <w:tc>
          <w:tcPr>
            <w:tcW w:w="203" w:type="pct"/>
            <w:vMerge w:val="restart"/>
          </w:tcPr>
          <w:p w:rsidR="00B358F4" w:rsidRPr="00A12637" w:rsidRDefault="00B358F4" w:rsidP="00D53831">
            <w:pPr>
              <w:jc w:val="center"/>
            </w:pPr>
            <w:r>
              <w:t>3.</w:t>
            </w:r>
          </w:p>
        </w:tc>
        <w:tc>
          <w:tcPr>
            <w:tcW w:w="745" w:type="pct"/>
            <w:vMerge w:val="restart"/>
          </w:tcPr>
          <w:p w:rsidR="00B358F4" w:rsidRPr="00A90737" w:rsidRDefault="00B358F4" w:rsidP="00D53831">
            <w:r w:rsidRPr="00A12637">
              <w:t xml:space="preserve">Месильная </w:t>
            </w:r>
            <w:proofErr w:type="spellStart"/>
            <w:r w:rsidRPr="00A12637">
              <w:t>бегунковая</w:t>
            </w:r>
            <w:proofErr w:type="spellEnd"/>
            <w:r w:rsidRPr="00A12637">
              <w:t xml:space="preserve"> мельница</w:t>
            </w:r>
            <w:r>
              <w:t xml:space="preserve"> (длина – 4 </w:t>
            </w:r>
            <w:r>
              <w:lastRenderedPageBreak/>
              <w:t>000 мм; ширина – 3 000 мм; высота – 4 590 мм) – 1 шт.</w:t>
            </w:r>
          </w:p>
        </w:tc>
        <w:tc>
          <w:tcPr>
            <w:tcW w:w="1712" w:type="pct"/>
          </w:tcPr>
          <w:p w:rsidR="00B358F4" w:rsidRPr="00A12637" w:rsidRDefault="00017C79" w:rsidP="00D53831">
            <w:r>
              <w:lastRenderedPageBreak/>
              <w:t>Демонтаж бетонного основания</w:t>
            </w:r>
          </w:p>
        </w:tc>
        <w:tc>
          <w:tcPr>
            <w:tcW w:w="474" w:type="pct"/>
          </w:tcPr>
          <w:p w:rsidR="00B358F4" w:rsidRPr="00EA56B7" w:rsidRDefault="00B358F4" w:rsidP="00017C79">
            <w:pPr>
              <w:jc w:val="center"/>
            </w:pPr>
            <w:proofErr w:type="spellStart"/>
            <w:proofErr w:type="gramStart"/>
            <w:r>
              <w:t>усл</w:t>
            </w:r>
            <w:proofErr w:type="spellEnd"/>
            <w:proofErr w:type="gramEnd"/>
            <w:r>
              <w:t>.</w:t>
            </w:r>
            <w:r w:rsidR="00017C79">
              <w:t xml:space="preserve"> </w:t>
            </w:r>
            <w:r>
              <w:t>е</w:t>
            </w:r>
            <w:r w:rsidRPr="00A12637">
              <w:t>д.</w:t>
            </w:r>
          </w:p>
        </w:tc>
        <w:tc>
          <w:tcPr>
            <w:tcW w:w="329" w:type="pct"/>
          </w:tcPr>
          <w:p w:rsidR="00B358F4" w:rsidRDefault="00B358F4" w:rsidP="00D53831">
            <w:pPr>
              <w:jc w:val="center"/>
              <w:rPr>
                <w:sz w:val="28"/>
                <w:szCs w:val="28"/>
              </w:rPr>
            </w:pPr>
            <w:r w:rsidRPr="00865C62">
              <w:t>1</w:t>
            </w:r>
          </w:p>
        </w:tc>
        <w:tc>
          <w:tcPr>
            <w:tcW w:w="885" w:type="pct"/>
          </w:tcPr>
          <w:p w:rsidR="00B358F4" w:rsidRPr="002B295D" w:rsidRDefault="00B358F4" w:rsidP="00D53831"/>
        </w:tc>
        <w:tc>
          <w:tcPr>
            <w:tcW w:w="652" w:type="pct"/>
            <w:vMerge w:val="restart"/>
          </w:tcPr>
          <w:p w:rsidR="00B358F4" w:rsidRDefault="00B358F4" w:rsidP="00D53831">
            <w:pPr>
              <w:jc w:val="center"/>
              <w:rPr>
                <w:sz w:val="28"/>
                <w:szCs w:val="28"/>
              </w:rPr>
            </w:pPr>
          </w:p>
        </w:tc>
      </w:tr>
      <w:tr w:rsidR="00B358F4" w:rsidTr="0080573F">
        <w:trPr>
          <w:trHeight w:val="287"/>
        </w:trPr>
        <w:tc>
          <w:tcPr>
            <w:tcW w:w="203" w:type="pct"/>
            <w:vMerge/>
          </w:tcPr>
          <w:p w:rsidR="00B358F4" w:rsidRDefault="00B358F4" w:rsidP="00D53831">
            <w:pPr>
              <w:jc w:val="center"/>
            </w:pPr>
          </w:p>
        </w:tc>
        <w:tc>
          <w:tcPr>
            <w:tcW w:w="745" w:type="pct"/>
            <w:vMerge/>
          </w:tcPr>
          <w:p w:rsidR="00B358F4" w:rsidRPr="00A12637" w:rsidRDefault="00B358F4" w:rsidP="00D53831"/>
        </w:tc>
        <w:tc>
          <w:tcPr>
            <w:tcW w:w="1712" w:type="pct"/>
          </w:tcPr>
          <w:p w:rsidR="00B358F4" w:rsidRPr="00393DE1" w:rsidRDefault="00B358F4" w:rsidP="00D53831">
            <w:r>
              <w:t>Демонтаж оборудования с места установки</w:t>
            </w:r>
            <w:r w:rsidRPr="00393DE1">
              <w:t xml:space="preserve"> корпус 106</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2B295D" w:rsidRDefault="00B358F4" w:rsidP="00D53831"/>
        </w:tc>
        <w:tc>
          <w:tcPr>
            <w:tcW w:w="652" w:type="pct"/>
            <w:vMerge/>
          </w:tcPr>
          <w:p w:rsidR="00B358F4" w:rsidRPr="002B295D" w:rsidRDefault="00B358F4" w:rsidP="00D53831"/>
        </w:tc>
      </w:tr>
      <w:tr w:rsidR="00B358F4" w:rsidTr="0080573F">
        <w:trPr>
          <w:trHeight w:val="287"/>
        </w:trPr>
        <w:tc>
          <w:tcPr>
            <w:tcW w:w="203" w:type="pct"/>
            <w:vMerge/>
          </w:tcPr>
          <w:p w:rsidR="00B358F4" w:rsidRDefault="00B358F4" w:rsidP="00D53831">
            <w:pPr>
              <w:jc w:val="center"/>
            </w:pPr>
          </w:p>
        </w:tc>
        <w:tc>
          <w:tcPr>
            <w:tcW w:w="745" w:type="pct"/>
            <w:vMerge/>
          </w:tcPr>
          <w:p w:rsidR="00B358F4" w:rsidRPr="00A12637" w:rsidRDefault="00B358F4" w:rsidP="00D53831"/>
        </w:tc>
        <w:tc>
          <w:tcPr>
            <w:tcW w:w="1712" w:type="pct"/>
          </w:tcPr>
          <w:p w:rsidR="00B358F4" w:rsidRDefault="00B358F4" w:rsidP="00D53831">
            <w:r>
              <w:t>Кантование оборудования</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2B295D" w:rsidRDefault="00B358F4" w:rsidP="00D53831"/>
        </w:tc>
        <w:tc>
          <w:tcPr>
            <w:tcW w:w="652" w:type="pct"/>
            <w:vMerge/>
          </w:tcPr>
          <w:p w:rsidR="00B358F4" w:rsidRPr="002B295D" w:rsidRDefault="00B358F4" w:rsidP="00D53831"/>
        </w:tc>
      </w:tr>
      <w:tr w:rsidR="00B358F4" w:rsidTr="0080573F">
        <w:trPr>
          <w:trHeight w:val="287"/>
        </w:trPr>
        <w:tc>
          <w:tcPr>
            <w:tcW w:w="203" w:type="pct"/>
            <w:vMerge/>
          </w:tcPr>
          <w:p w:rsidR="00B358F4" w:rsidRDefault="00B358F4" w:rsidP="00D53831">
            <w:pPr>
              <w:jc w:val="center"/>
            </w:pPr>
          </w:p>
        </w:tc>
        <w:tc>
          <w:tcPr>
            <w:tcW w:w="745" w:type="pct"/>
            <w:vMerge/>
          </w:tcPr>
          <w:p w:rsidR="00B358F4" w:rsidRPr="00A12637" w:rsidRDefault="00B358F4" w:rsidP="00D53831"/>
        </w:tc>
        <w:tc>
          <w:tcPr>
            <w:tcW w:w="1712" w:type="pct"/>
          </w:tcPr>
          <w:p w:rsidR="00B358F4" w:rsidRDefault="00B358F4" w:rsidP="00D53831">
            <w:r>
              <w:t>Такелажные работы по перемещению   через монтажный проем к месту погрузки корпус 106</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2B295D" w:rsidRDefault="00B358F4" w:rsidP="00D53831"/>
        </w:tc>
        <w:tc>
          <w:tcPr>
            <w:tcW w:w="652" w:type="pct"/>
            <w:vMerge/>
          </w:tcPr>
          <w:p w:rsidR="00B358F4" w:rsidRPr="002B295D" w:rsidRDefault="00B358F4" w:rsidP="00D53831"/>
        </w:tc>
      </w:tr>
      <w:tr w:rsidR="00B358F4" w:rsidTr="0080573F">
        <w:trPr>
          <w:trHeight w:val="287"/>
        </w:trPr>
        <w:tc>
          <w:tcPr>
            <w:tcW w:w="203" w:type="pct"/>
            <w:vMerge/>
          </w:tcPr>
          <w:p w:rsidR="00B358F4" w:rsidRDefault="00B358F4" w:rsidP="00D53831">
            <w:pPr>
              <w:jc w:val="center"/>
            </w:pPr>
          </w:p>
        </w:tc>
        <w:tc>
          <w:tcPr>
            <w:tcW w:w="745" w:type="pct"/>
            <w:vMerge/>
          </w:tcPr>
          <w:p w:rsidR="00B358F4" w:rsidRPr="00A12637" w:rsidRDefault="00B358F4" w:rsidP="00D53831"/>
        </w:tc>
        <w:tc>
          <w:tcPr>
            <w:tcW w:w="1712" w:type="pct"/>
          </w:tcPr>
          <w:p w:rsidR="00B358F4" w:rsidRPr="00393DE1" w:rsidRDefault="00B358F4" w:rsidP="00D53831">
            <w:pPr>
              <w:rPr>
                <w:lang w:val="en-US"/>
              </w:rPr>
            </w:pPr>
            <w:r>
              <w:t>Погрузка</w:t>
            </w:r>
            <w:r>
              <w:rPr>
                <w:lang w:val="en-US"/>
              </w:rPr>
              <w:t xml:space="preserve"> </w:t>
            </w:r>
            <w:proofErr w:type="spellStart"/>
            <w:r w:rsidRPr="00393DE1">
              <w:rPr>
                <w:lang w:val="en-US"/>
              </w:rPr>
              <w:t>корпус</w:t>
            </w:r>
            <w:proofErr w:type="spellEnd"/>
            <w:r w:rsidRPr="00393DE1">
              <w:rPr>
                <w:lang w:val="en-US"/>
              </w:rPr>
              <w:t xml:space="preserve"> 106</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2B295D" w:rsidRDefault="00B358F4" w:rsidP="00D53831"/>
        </w:tc>
        <w:tc>
          <w:tcPr>
            <w:tcW w:w="652" w:type="pct"/>
            <w:vMerge/>
          </w:tcPr>
          <w:p w:rsidR="00B358F4" w:rsidRPr="002B295D" w:rsidRDefault="00B358F4" w:rsidP="00D53831"/>
        </w:tc>
      </w:tr>
      <w:tr w:rsidR="00B358F4" w:rsidTr="0080573F">
        <w:trPr>
          <w:trHeight w:val="287"/>
        </w:trPr>
        <w:tc>
          <w:tcPr>
            <w:tcW w:w="203" w:type="pct"/>
            <w:vMerge/>
          </w:tcPr>
          <w:p w:rsidR="00B358F4" w:rsidRDefault="00B358F4" w:rsidP="00D53831">
            <w:pPr>
              <w:jc w:val="center"/>
            </w:pPr>
          </w:p>
        </w:tc>
        <w:tc>
          <w:tcPr>
            <w:tcW w:w="745" w:type="pct"/>
            <w:vMerge/>
          </w:tcPr>
          <w:p w:rsidR="00B358F4" w:rsidRPr="00A12637" w:rsidRDefault="00B358F4" w:rsidP="00D53831"/>
        </w:tc>
        <w:tc>
          <w:tcPr>
            <w:tcW w:w="1712" w:type="pct"/>
          </w:tcPr>
          <w:p w:rsidR="00B358F4" w:rsidRDefault="00B358F4" w:rsidP="00D53831">
            <w:r>
              <w:t>Перевозка по территории предприятия</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2B295D" w:rsidRDefault="00B358F4" w:rsidP="00D53831"/>
        </w:tc>
        <w:tc>
          <w:tcPr>
            <w:tcW w:w="652" w:type="pct"/>
            <w:vMerge/>
          </w:tcPr>
          <w:p w:rsidR="00B358F4" w:rsidRPr="002B295D" w:rsidRDefault="00B358F4" w:rsidP="00D53831"/>
        </w:tc>
      </w:tr>
      <w:tr w:rsidR="00B358F4" w:rsidTr="0080573F">
        <w:trPr>
          <w:trHeight w:val="287"/>
        </w:trPr>
        <w:tc>
          <w:tcPr>
            <w:tcW w:w="203" w:type="pct"/>
            <w:vMerge/>
          </w:tcPr>
          <w:p w:rsidR="00B358F4" w:rsidRDefault="00B358F4" w:rsidP="00D53831">
            <w:pPr>
              <w:jc w:val="center"/>
            </w:pPr>
          </w:p>
        </w:tc>
        <w:tc>
          <w:tcPr>
            <w:tcW w:w="745" w:type="pct"/>
            <w:vMerge/>
          </w:tcPr>
          <w:p w:rsidR="00B358F4" w:rsidRPr="00A12637" w:rsidRDefault="00B358F4" w:rsidP="00D53831"/>
        </w:tc>
        <w:tc>
          <w:tcPr>
            <w:tcW w:w="1712" w:type="pct"/>
          </w:tcPr>
          <w:p w:rsidR="00B358F4" w:rsidRDefault="00B358F4" w:rsidP="00D53831">
            <w:r>
              <w:t>Разгрузка корпус 34</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2B295D" w:rsidRDefault="00B358F4" w:rsidP="00D53831"/>
        </w:tc>
        <w:tc>
          <w:tcPr>
            <w:tcW w:w="652" w:type="pct"/>
            <w:vMerge/>
          </w:tcPr>
          <w:p w:rsidR="00B358F4" w:rsidRPr="002B295D" w:rsidRDefault="00B358F4" w:rsidP="00D53831"/>
        </w:tc>
      </w:tr>
      <w:tr w:rsidR="00B358F4" w:rsidTr="0080573F">
        <w:trPr>
          <w:trHeight w:val="86"/>
        </w:trPr>
        <w:tc>
          <w:tcPr>
            <w:tcW w:w="203" w:type="pct"/>
            <w:vMerge/>
          </w:tcPr>
          <w:p w:rsidR="00B358F4" w:rsidRDefault="00B358F4" w:rsidP="00D53831">
            <w:pPr>
              <w:jc w:val="center"/>
            </w:pPr>
          </w:p>
        </w:tc>
        <w:tc>
          <w:tcPr>
            <w:tcW w:w="745" w:type="pct"/>
            <w:vMerge/>
          </w:tcPr>
          <w:p w:rsidR="00B358F4" w:rsidRPr="00A12637" w:rsidRDefault="00B358F4" w:rsidP="00D53831"/>
        </w:tc>
        <w:tc>
          <w:tcPr>
            <w:tcW w:w="1712" w:type="pct"/>
          </w:tcPr>
          <w:p w:rsidR="00B358F4" w:rsidRDefault="00B358F4" w:rsidP="00D53831">
            <w:r>
              <w:t>Перемещение к месту монтажа</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2B295D" w:rsidRDefault="00B358F4" w:rsidP="00D53831"/>
        </w:tc>
        <w:tc>
          <w:tcPr>
            <w:tcW w:w="652" w:type="pct"/>
            <w:vMerge/>
          </w:tcPr>
          <w:p w:rsidR="00B358F4" w:rsidRPr="002B295D" w:rsidRDefault="00B358F4" w:rsidP="00D53831"/>
        </w:tc>
      </w:tr>
      <w:tr w:rsidR="00B358F4" w:rsidTr="0080573F">
        <w:trPr>
          <w:trHeight w:val="86"/>
        </w:trPr>
        <w:tc>
          <w:tcPr>
            <w:tcW w:w="203" w:type="pct"/>
            <w:vMerge/>
          </w:tcPr>
          <w:p w:rsidR="00B358F4" w:rsidRDefault="00B358F4" w:rsidP="00D53831">
            <w:pPr>
              <w:jc w:val="center"/>
            </w:pPr>
          </w:p>
        </w:tc>
        <w:tc>
          <w:tcPr>
            <w:tcW w:w="745" w:type="pct"/>
            <w:vMerge/>
          </w:tcPr>
          <w:p w:rsidR="00B358F4" w:rsidRPr="00A12637" w:rsidRDefault="00B358F4" w:rsidP="00D53831"/>
        </w:tc>
        <w:tc>
          <w:tcPr>
            <w:tcW w:w="1712" w:type="pct"/>
          </w:tcPr>
          <w:p w:rsidR="00B358F4" w:rsidRDefault="00B358F4" w:rsidP="00D53831">
            <w:r>
              <w:t>Кантование оборудования</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2B295D" w:rsidRDefault="00B358F4" w:rsidP="00D53831"/>
        </w:tc>
        <w:tc>
          <w:tcPr>
            <w:tcW w:w="652" w:type="pct"/>
            <w:vMerge/>
          </w:tcPr>
          <w:p w:rsidR="00B358F4" w:rsidRPr="002B295D" w:rsidRDefault="00B358F4" w:rsidP="00D53831"/>
        </w:tc>
      </w:tr>
      <w:tr w:rsidR="00B358F4" w:rsidTr="0080573F">
        <w:trPr>
          <w:trHeight w:val="211"/>
        </w:trPr>
        <w:tc>
          <w:tcPr>
            <w:tcW w:w="203" w:type="pct"/>
            <w:vMerge/>
          </w:tcPr>
          <w:p w:rsidR="00B358F4" w:rsidRDefault="00B358F4" w:rsidP="00D53831">
            <w:pPr>
              <w:jc w:val="center"/>
            </w:pPr>
          </w:p>
        </w:tc>
        <w:tc>
          <w:tcPr>
            <w:tcW w:w="745" w:type="pct"/>
            <w:vMerge/>
          </w:tcPr>
          <w:p w:rsidR="00B358F4" w:rsidRPr="00A12637" w:rsidRDefault="00B358F4" w:rsidP="00D53831"/>
        </w:tc>
        <w:tc>
          <w:tcPr>
            <w:tcW w:w="1712" w:type="pct"/>
          </w:tcPr>
          <w:p w:rsidR="00B358F4" w:rsidRPr="00393DE1" w:rsidRDefault="00B358F4" w:rsidP="00D53831">
            <w:r>
              <w:t>Монтаж в проектное положение оборудования</w:t>
            </w:r>
            <w:r w:rsidRPr="00393DE1">
              <w:t xml:space="preserve"> </w:t>
            </w:r>
            <w:r>
              <w:t>корпус 34</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2B295D" w:rsidRDefault="00B358F4" w:rsidP="00D53831"/>
        </w:tc>
        <w:tc>
          <w:tcPr>
            <w:tcW w:w="652" w:type="pct"/>
            <w:vMerge/>
          </w:tcPr>
          <w:p w:rsidR="00B358F4" w:rsidRPr="002B295D" w:rsidRDefault="00B358F4" w:rsidP="00D53831"/>
        </w:tc>
      </w:tr>
      <w:tr w:rsidR="00B358F4" w:rsidTr="0080573F">
        <w:trPr>
          <w:trHeight w:val="210"/>
        </w:trPr>
        <w:tc>
          <w:tcPr>
            <w:tcW w:w="203" w:type="pct"/>
            <w:vMerge/>
          </w:tcPr>
          <w:p w:rsidR="00B358F4" w:rsidRDefault="00B358F4" w:rsidP="00D53831">
            <w:pPr>
              <w:jc w:val="center"/>
            </w:pPr>
          </w:p>
        </w:tc>
        <w:tc>
          <w:tcPr>
            <w:tcW w:w="745" w:type="pct"/>
            <w:vMerge/>
          </w:tcPr>
          <w:p w:rsidR="00B358F4" w:rsidRPr="00A12637" w:rsidRDefault="00B358F4" w:rsidP="00D53831"/>
        </w:tc>
        <w:tc>
          <w:tcPr>
            <w:tcW w:w="1712" w:type="pct"/>
          </w:tcPr>
          <w:p w:rsidR="00B358F4" w:rsidRDefault="00B358F4" w:rsidP="00D53831">
            <w:pPr>
              <w:jc w:val="center"/>
            </w:pPr>
            <w:r>
              <w:t>…</w:t>
            </w:r>
          </w:p>
        </w:tc>
        <w:tc>
          <w:tcPr>
            <w:tcW w:w="474" w:type="pct"/>
          </w:tcPr>
          <w:p w:rsidR="00B358F4" w:rsidRDefault="00B358F4" w:rsidP="00D53831">
            <w:pPr>
              <w:jc w:val="center"/>
            </w:pPr>
            <w:r>
              <w:t>…</w:t>
            </w:r>
          </w:p>
        </w:tc>
        <w:tc>
          <w:tcPr>
            <w:tcW w:w="329" w:type="pct"/>
          </w:tcPr>
          <w:p w:rsidR="00B358F4" w:rsidRPr="00865C62" w:rsidRDefault="00B358F4" w:rsidP="00D53831">
            <w:pPr>
              <w:jc w:val="center"/>
            </w:pPr>
            <w:r>
              <w:t>…</w:t>
            </w:r>
          </w:p>
        </w:tc>
        <w:tc>
          <w:tcPr>
            <w:tcW w:w="885" w:type="pct"/>
          </w:tcPr>
          <w:p w:rsidR="00B358F4" w:rsidRPr="002B295D" w:rsidRDefault="00B358F4" w:rsidP="00D53831"/>
        </w:tc>
        <w:tc>
          <w:tcPr>
            <w:tcW w:w="652" w:type="pct"/>
            <w:vMerge/>
          </w:tcPr>
          <w:p w:rsidR="00B358F4" w:rsidRPr="002B295D" w:rsidRDefault="00B358F4" w:rsidP="00D53831"/>
        </w:tc>
      </w:tr>
      <w:tr w:rsidR="00B358F4" w:rsidTr="0080573F">
        <w:trPr>
          <w:trHeight w:val="329"/>
        </w:trPr>
        <w:tc>
          <w:tcPr>
            <w:tcW w:w="203" w:type="pct"/>
            <w:vMerge w:val="restart"/>
          </w:tcPr>
          <w:p w:rsidR="00B358F4" w:rsidRPr="00A12637" w:rsidRDefault="00B358F4" w:rsidP="00D53831">
            <w:pPr>
              <w:jc w:val="center"/>
            </w:pPr>
            <w:r>
              <w:t>4.</w:t>
            </w:r>
          </w:p>
        </w:tc>
        <w:tc>
          <w:tcPr>
            <w:tcW w:w="745" w:type="pct"/>
            <w:vMerge w:val="restart"/>
          </w:tcPr>
          <w:p w:rsidR="00B358F4" w:rsidRPr="00A90737" w:rsidRDefault="00B358F4" w:rsidP="00D53831">
            <w:r>
              <w:t>Автоматический пресс РСН 100 (длина – 2 315 мм; ширина – 1 670 мм; высота – 3 945 мм; масса – 14 000 кг) – 1 шт.</w:t>
            </w:r>
          </w:p>
        </w:tc>
        <w:tc>
          <w:tcPr>
            <w:tcW w:w="1712" w:type="pct"/>
          </w:tcPr>
          <w:p w:rsidR="00B358F4" w:rsidRDefault="00B358F4" w:rsidP="00D53831">
            <w:r>
              <w:t xml:space="preserve">Демонтаж пресса с места установки (с помощью заранее смонтированной ГПС/гидравлической портальной системы </w:t>
            </w:r>
            <w:r w:rsidRPr="00393DE1">
              <w:t>корпус 106</w:t>
            </w:r>
          </w:p>
        </w:tc>
        <w:tc>
          <w:tcPr>
            <w:tcW w:w="474" w:type="pct"/>
          </w:tcPr>
          <w:p w:rsidR="00B358F4" w:rsidRPr="00EA56B7" w:rsidRDefault="00B358F4" w:rsidP="00017C79">
            <w:pPr>
              <w:jc w:val="center"/>
            </w:pPr>
            <w:proofErr w:type="spellStart"/>
            <w:proofErr w:type="gramStart"/>
            <w:r>
              <w:t>усл</w:t>
            </w:r>
            <w:proofErr w:type="spellEnd"/>
            <w:proofErr w:type="gramEnd"/>
            <w:r>
              <w:t>.</w:t>
            </w:r>
            <w:r w:rsidR="00017C79">
              <w:t xml:space="preserve"> </w:t>
            </w:r>
            <w:r>
              <w:t>е</w:t>
            </w:r>
            <w:r w:rsidRPr="00A12637">
              <w:t>д.</w:t>
            </w:r>
          </w:p>
        </w:tc>
        <w:tc>
          <w:tcPr>
            <w:tcW w:w="329" w:type="pct"/>
          </w:tcPr>
          <w:p w:rsidR="00B358F4" w:rsidRDefault="00B358F4" w:rsidP="00D53831">
            <w:pPr>
              <w:jc w:val="center"/>
              <w:rPr>
                <w:sz w:val="28"/>
                <w:szCs w:val="28"/>
              </w:rPr>
            </w:pPr>
            <w:r w:rsidRPr="00865C62">
              <w:t>1</w:t>
            </w:r>
          </w:p>
        </w:tc>
        <w:tc>
          <w:tcPr>
            <w:tcW w:w="885" w:type="pct"/>
          </w:tcPr>
          <w:p w:rsidR="00B358F4" w:rsidRPr="002B295D" w:rsidRDefault="00B358F4" w:rsidP="00D53831"/>
        </w:tc>
        <w:tc>
          <w:tcPr>
            <w:tcW w:w="652" w:type="pct"/>
            <w:vMerge w:val="restart"/>
          </w:tcPr>
          <w:p w:rsidR="00B358F4" w:rsidRDefault="00B358F4" w:rsidP="00D53831">
            <w:pPr>
              <w:jc w:val="center"/>
              <w:rPr>
                <w:sz w:val="28"/>
                <w:szCs w:val="28"/>
              </w:rPr>
            </w:pPr>
          </w:p>
        </w:tc>
      </w:tr>
      <w:tr w:rsidR="00B358F4" w:rsidTr="0080573F">
        <w:trPr>
          <w:trHeight w:val="324"/>
        </w:trPr>
        <w:tc>
          <w:tcPr>
            <w:tcW w:w="203" w:type="pct"/>
            <w:vMerge/>
          </w:tcPr>
          <w:p w:rsidR="00B358F4" w:rsidRDefault="00B358F4" w:rsidP="00D53831">
            <w:pPr>
              <w:jc w:val="center"/>
            </w:pPr>
          </w:p>
        </w:tc>
        <w:tc>
          <w:tcPr>
            <w:tcW w:w="745" w:type="pct"/>
            <w:vMerge/>
          </w:tcPr>
          <w:p w:rsidR="00B358F4" w:rsidRDefault="00B358F4" w:rsidP="00D53831"/>
        </w:tc>
        <w:tc>
          <w:tcPr>
            <w:tcW w:w="1712" w:type="pct"/>
          </w:tcPr>
          <w:p w:rsidR="00B358F4" w:rsidRDefault="00B358F4" w:rsidP="00D53831">
            <w:r>
              <w:t>Такелажные работы по кантованию пресса для перемещения   через монтажный проем к месту погрузки корпус 106</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2B295D" w:rsidRDefault="00B358F4" w:rsidP="00D53831"/>
        </w:tc>
        <w:tc>
          <w:tcPr>
            <w:tcW w:w="652" w:type="pct"/>
            <w:vMerge/>
          </w:tcPr>
          <w:p w:rsidR="00B358F4" w:rsidRPr="002B295D" w:rsidRDefault="00B358F4" w:rsidP="00D53831">
            <w:pPr>
              <w:jc w:val="center"/>
            </w:pPr>
          </w:p>
        </w:tc>
      </w:tr>
      <w:tr w:rsidR="00B358F4" w:rsidTr="0080573F">
        <w:trPr>
          <w:trHeight w:val="324"/>
        </w:trPr>
        <w:tc>
          <w:tcPr>
            <w:tcW w:w="203" w:type="pct"/>
            <w:vMerge/>
          </w:tcPr>
          <w:p w:rsidR="00B358F4" w:rsidRDefault="00B358F4" w:rsidP="00D53831">
            <w:pPr>
              <w:jc w:val="center"/>
            </w:pPr>
          </w:p>
        </w:tc>
        <w:tc>
          <w:tcPr>
            <w:tcW w:w="745" w:type="pct"/>
            <w:vMerge/>
          </w:tcPr>
          <w:p w:rsidR="00B358F4" w:rsidRDefault="00B358F4" w:rsidP="00D53831"/>
        </w:tc>
        <w:tc>
          <w:tcPr>
            <w:tcW w:w="1712" w:type="pct"/>
          </w:tcPr>
          <w:p w:rsidR="00B358F4" w:rsidRDefault="00B358F4" w:rsidP="00D53831">
            <w:r>
              <w:t>Погрузка</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2B295D" w:rsidRDefault="00B358F4" w:rsidP="00D53831"/>
        </w:tc>
        <w:tc>
          <w:tcPr>
            <w:tcW w:w="652" w:type="pct"/>
            <w:vMerge/>
          </w:tcPr>
          <w:p w:rsidR="00B358F4" w:rsidRPr="002B295D" w:rsidRDefault="00B358F4" w:rsidP="00D53831">
            <w:pPr>
              <w:jc w:val="center"/>
            </w:pPr>
          </w:p>
        </w:tc>
      </w:tr>
      <w:tr w:rsidR="00B358F4" w:rsidTr="0080573F">
        <w:trPr>
          <w:trHeight w:val="324"/>
        </w:trPr>
        <w:tc>
          <w:tcPr>
            <w:tcW w:w="203" w:type="pct"/>
            <w:vMerge/>
          </w:tcPr>
          <w:p w:rsidR="00B358F4" w:rsidRDefault="00B358F4" w:rsidP="00D53831">
            <w:pPr>
              <w:jc w:val="center"/>
            </w:pPr>
          </w:p>
        </w:tc>
        <w:tc>
          <w:tcPr>
            <w:tcW w:w="745" w:type="pct"/>
            <w:vMerge/>
          </w:tcPr>
          <w:p w:rsidR="00B358F4" w:rsidRDefault="00B358F4" w:rsidP="00D53831"/>
        </w:tc>
        <w:tc>
          <w:tcPr>
            <w:tcW w:w="1712" w:type="pct"/>
          </w:tcPr>
          <w:p w:rsidR="00B358F4" w:rsidRDefault="00B358F4" w:rsidP="00D53831">
            <w:r>
              <w:t>Перевозка по территории предприятия</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2B295D" w:rsidRDefault="00B358F4" w:rsidP="00D53831"/>
        </w:tc>
        <w:tc>
          <w:tcPr>
            <w:tcW w:w="652" w:type="pct"/>
            <w:vMerge/>
          </w:tcPr>
          <w:p w:rsidR="00B358F4" w:rsidRPr="002B295D" w:rsidRDefault="00B358F4" w:rsidP="00D53831">
            <w:pPr>
              <w:jc w:val="center"/>
            </w:pPr>
          </w:p>
        </w:tc>
      </w:tr>
      <w:tr w:rsidR="00B358F4" w:rsidTr="0080573F">
        <w:trPr>
          <w:trHeight w:val="324"/>
        </w:trPr>
        <w:tc>
          <w:tcPr>
            <w:tcW w:w="203" w:type="pct"/>
            <w:vMerge/>
          </w:tcPr>
          <w:p w:rsidR="00B358F4" w:rsidRDefault="00B358F4" w:rsidP="00D53831">
            <w:pPr>
              <w:jc w:val="center"/>
            </w:pPr>
          </w:p>
        </w:tc>
        <w:tc>
          <w:tcPr>
            <w:tcW w:w="745" w:type="pct"/>
            <w:vMerge/>
          </w:tcPr>
          <w:p w:rsidR="00B358F4" w:rsidRDefault="00B358F4" w:rsidP="00D53831"/>
        </w:tc>
        <w:tc>
          <w:tcPr>
            <w:tcW w:w="1712" w:type="pct"/>
          </w:tcPr>
          <w:p w:rsidR="00B358F4" w:rsidRDefault="00B358F4" w:rsidP="00D53831">
            <w:r>
              <w:t>Разгрузка корпус 34</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2B295D" w:rsidRDefault="00B358F4" w:rsidP="00D53831"/>
        </w:tc>
        <w:tc>
          <w:tcPr>
            <w:tcW w:w="652" w:type="pct"/>
            <w:vMerge/>
          </w:tcPr>
          <w:p w:rsidR="00B358F4" w:rsidRPr="002B295D" w:rsidRDefault="00B358F4" w:rsidP="00D53831">
            <w:pPr>
              <w:jc w:val="center"/>
            </w:pPr>
          </w:p>
        </w:tc>
      </w:tr>
      <w:tr w:rsidR="00B358F4" w:rsidTr="0080573F">
        <w:trPr>
          <w:trHeight w:val="324"/>
        </w:trPr>
        <w:tc>
          <w:tcPr>
            <w:tcW w:w="203" w:type="pct"/>
            <w:vMerge/>
          </w:tcPr>
          <w:p w:rsidR="00B358F4" w:rsidRDefault="00B358F4" w:rsidP="00D53831">
            <w:pPr>
              <w:jc w:val="center"/>
            </w:pPr>
          </w:p>
        </w:tc>
        <w:tc>
          <w:tcPr>
            <w:tcW w:w="745" w:type="pct"/>
            <w:vMerge/>
          </w:tcPr>
          <w:p w:rsidR="00B358F4" w:rsidRDefault="00B358F4" w:rsidP="00D53831"/>
        </w:tc>
        <w:tc>
          <w:tcPr>
            <w:tcW w:w="1712" w:type="pct"/>
          </w:tcPr>
          <w:p w:rsidR="00B358F4" w:rsidRDefault="00B358F4" w:rsidP="00D53831">
            <w:r>
              <w:t>Перемещение к месту монтажа</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2B295D" w:rsidRDefault="00B358F4" w:rsidP="00D53831"/>
        </w:tc>
        <w:tc>
          <w:tcPr>
            <w:tcW w:w="652" w:type="pct"/>
            <w:vMerge/>
          </w:tcPr>
          <w:p w:rsidR="00B358F4" w:rsidRPr="002B295D" w:rsidRDefault="00B358F4" w:rsidP="00D53831">
            <w:pPr>
              <w:jc w:val="center"/>
            </w:pPr>
          </w:p>
        </w:tc>
      </w:tr>
      <w:tr w:rsidR="00B358F4" w:rsidTr="0080573F">
        <w:trPr>
          <w:trHeight w:val="324"/>
        </w:trPr>
        <w:tc>
          <w:tcPr>
            <w:tcW w:w="203" w:type="pct"/>
            <w:vMerge/>
          </w:tcPr>
          <w:p w:rsidR="00B358F4" w:rsidRDefault="00B358F4" w:rsidP="00D53831">
            <w:pPr>
              <w:jc w:val="center"/>
            </w:pPr>
          </w:p>
        </w:tc>
        <w:tc>
          <w:tcPr>
            <w:tcW w:w="745" w:type="pct"/>
            <w:vMerge/>
          </w:tcPr>
          <w:p w:rsidR="00B358F4" w:rsidRDefault="00B358F4" w:rsidP="00D53831"/>
        </w:tc>
        <w:tc>
          <w:tcPr>
            <w:tcW w:w="1712" w:type="pct"/>
          </w:tcPr>
          <w:p w:rsidR="00B358F4" w:rsidRDefault="00B358F4" w:rsidP="00D53831">
            <w:r>
              <w:t>Монтаж в проектное положение пресса (с помощью заранее смонтированной ГПС/гидравлической портальной системы) корпус 34</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2B295D" w:rsidRDefault="00B358F4" w:rsidP="00D53831"/>
        </w:tc>
        <w:tc>
          <w:tcPr>
            <w:tcW w:w="652" w:type="pct"/>
            <w:vMerge/>
          </w:tcPr>
          <w:p w:rsidR="00B358F4" w:rsidRPr="002B295D" w:rsidRDefault="00B358F4" w:rsidP="00D53831">
            <w:pPr>
              <w:jc w:val="center"/>
            </w:pPr>
          </w:p>
        </w:tc>
      </w:tr>
      <w:tr w:rsidR="00B358F4" w:rsidTr="0080573F">
        <w:trPr>
          <w:trHeight w:val="324"/>
        </w:trPr>
        <w:tc>
          <w:tcPr>
            <w:tcW w:w="203" w:type="pct"/>
            <w:vMerge/>
          </w:tcPr>
          <w:p w:rsidR="00B358F4" w:rsidRDefault="00B358F4" w:rsidP="00D53831">
            <w:pPr>
              <w:jc w:val="center"/>
            </w:pPr>
          </w:p>
        </w:tc>
        <w:tc>
          <w:tcPr>
            <w:tcW w:w="745" w:type="pct"/>
            <w:vMerge/>
          </w:tcPr>
          <w:p w:rsidR="00B358F4" w:rsidRDefault="00B358F4" w:rsidP="00D53831"/>
        </w:tc>
        <w:tc>
          <w:tcPr>
            <w:tcW w:w="1712" w:type="pct"/>
          </w:tcPr>
          <w:p w:rsidR="00B358F4" w:rsidRDefault="00B358F4" w:rsidP="00D53831">
            <w:pPr>
              <w:jc w:val="center"/>
            </w:pPr>
            <w:r>
              <w:t>…</w:t>
            </w:r>
          </w:p>
        </w:tc>
        <w:tc>
          <w:tcPr>
            <w:tcW w:w="474" w:type="pct"/>
          </w:tcPr>
          <w:p w:rsidR="00B358F4" w:rsidRDefault="00B358F4" w:rsidP="00D53831">
            <w:pPr>
              <w:jc w:val="center"/>
            </w:pPr>
            <w:r>
              <w:t>…</w:t>
            </w:r>
          </w:p>
        </w:tc>
        <w:tc>
          <w:tcPr>
            <w:tcW w:w="329" w:type="pct"/>
          </w:tcPr>
          <w:p w:rsidR="00B358F4" w:rsidRPr="00865C62" w:rsidRDefault="00B358F4" w:rsidP="00D53831">
            <w:pPr>
              <w:jc w:val="center"/>
            </w:pPr>
            <w:r>
              <w:t>…</w:t>
            </w:r>
          </w:p>
        </w:tc>
        <w:tc>
          <w:tcPr>
            <w:tcW w:w="885" w:type="pct"/>
          </w:tcPr>
          <w:p w:rsidR="00B358F4" w:rsidRPr="002B295D" w:rsidRDefault="00B358F4" w:rsidP="00D53831"/>
        </w:tc>
        <w:tc>
          <w:tcPr>
            <w:tcW w:w="652" w:type="pct"/>
            <w:vMerge/>
          </w:tcPr>
          <w:p w:rsidR="00B358F4" w:rsidRPr="002B295D" w:rsidRDefault="00B358F4" w:rsidP="00D53831">
            <w:pPr>
              <w:jc w:val="center"/>
            </w:pPr>
          </w:p>
        </w:tc>
      </w:tr>
      <w:tr w:rsidR="00B358F4" w:rsidTr="0080573F">
        <w:trPr>
          <w:trHeight w:val="366"/>
        </w:trPr>
        <w:tc>
          <w:tcPr>
            <w:tcW w:w="203" w:type="pct"/>
            <w:vMerge w:val="restart"/>
          </w:tcPr>
          <w:p w:rsidR="00B358F4" w:rsidRPr="00A12637" w:rsidRDefault="00B358F4" w:rsidP="00D53831">
            <w:pPr>
              <w:jc w:val="center"/>
            </w:pPr>
            <w:r>
              <w:t>5.</w:t>
            </w:r>
          </w:p>
        </w:tc>
        <w:tc>
          <w:tcPr>
            <w:tcW w:w="745" w:type="pct"/>
            <w:vMerge w:val="restart"/>
          </w:tcPr>
          <w:p w:rsidR="00B358F4" w:rsidRPr="00A90737" w:rsidRDefault="00B358F4" w:rsidP="00D53831">
            <w:r>
              <w:t>Автоматический пресс РСН 60 (длина – 2 000 мм; ширина – 1 530 мм; высота – 3 175 мм; масса – 9 500 кг) – 1 шт.</w:t>
            </w:r>
          </w:p>
        </w:tc>
        <w:tc>
          <w:tcPr>
            <w:tcW w:w="1712" w:type="pct"/>
          </w:tcPr>
          <w:p w:rsidR="00B358F4" w:rsidRDefault="00B358F4" w:rsidP="00D53831">
            <w:r>
              <w:t xml:space="preserve">Демонтаж пресса с места установки (с помощью заранее смонтированной ГПС/гидравлической портальной системы </w:t>
            </w:r>
            <w:r w:rsidRPr="00393DE1">
              <w:t>корпус 106</w:t>
            </w:r>
          </w:p>
        </w:tc>
        <w:tc>
          <w:tcPr>
            <w:tcW w:w="474" w:type="pct"/>
          </w:tcPr>
          <w:p w:rsidR="00B358F4" w:rsidRPr="00EA56B7" w:rsidRDefault="00B358F4" w:rsidP="00017C79">
            <w:pPr>
              <w:jc w:val="center"/>
            </w:pPr>
            <w:proofErr w:type="spellStart"/>
            <w:proofErr w:type="gramStart"/>
            <w:r>
              <w:t>усл</w:t>
            </w:r>
            <w:proofErr w:type="spellEnd"/>
            <w:proofErr w:type="gramEnd"/>
            <w:r>
              <w:t>.</w:t>
            </w:r>
            <w:r w:rsidR="00017C79">
              <w:t xml:space="preserve"> </w:t>
            </w:r>
            <w:r>
              <w:t>е</w:t>
            </w:r>
            <w:r w:rsidRPr="00A12637">
              <w:t>д.</w:t>
            </w:r>
          </w:p>
        </w:tc>
        <w:tc>
          <w:tcPr>
            <w:tcW w:w="329" w:type="pct"/>
          </w:tcPr>
          <w:p w:rsidR="00B358F4" w:rsidRDefault="00B358F4" w:rsidP="00D53831">
            <w:pPr>
              <w:jc w:val="center"/>
              <w:rPr>
                <w:sz w:val="28"/>
                <w:szCs w:val="28"/>
              </w:rPr>
            </w:pPr>
            <w:r w:rsidRPr="00865C62">
              <w:t>1</w:t>
            </w:r>
          </w:p>
        </w:tc>
        <w:tc>
          <w:tcPr>
            <w:tcW w:w="885" w:type="pct"/>
          </w:tcPr>
          <w:p w:rsidR="00B358F4" w:rsidRPr="002B295D" w:rsidRDefault="00B358F4" w:rsidP="00D53831"/>
        </w:tc>
        <w:tc>
          <w:tcPr>
            <w:tcW w:w="652" w:type="pct"/>
            <w:vMerge w:val="restart"/>
          </w:tcPr>
          <w:p w:rsidR="00B358F4" w:rsidRDefault="00B358F4" w:rsidP="00D53831">
            <w:pPr>
              <w:jc w:val="center"/>
              <w:rPr>
                <w:sz w:val="28"/>
                <w:szCs w:val="28"/>
              </w:rPr>
            </w:pPr>
          </w:p>
        </w:tc>
      </w:tr>
      <w:tr w:rsidR="00B358F4" w:rsidTr="0080573F">
        <w:trPr>
          <w:trHeight w:val="365"/>
        </w:trPr>
        <w:tc>
          <w:tcPr>
            <w:tcW w:w="203" w:type="pct"/>
            <w:vMerge/>
          </w:tcPr>
          <w:p w:rsidR="00B358F4" w:rsidRDefault="00B358F4" w:rsidP="00D53831">
            <w:pPr>
              <w:jc w:val="center"/>
            </w:pPr>
          </w:p>
        </w:tc>
        <w:tc>
          <w:tcPr>
            <w:tcW w:w="745" w:type="pct"/>
            <w:vMerge/>
          </w:tcPr>
          <w:p w:rsidR="00B358F4" w:rsidRDefault="00B358F4" w:rsidP="00D53831"/>
        </w:tc>
        <w:tc>
          <w:tcPr>
            <w:tcW w:w="1712" w:type="pct"/>
          </w:tcPr>
          <w:p w:rsidR="00B358F4" w:rsidRDefault="00B358F4" w:rsidP="00D53831">
            <w:r>
              <w:t>Такелажные работы по кантованию пресса для перемещения   через монтажный проем к месту погрузки корпус 106</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2B295D" w:rsidRDefault="00B358F4" w:rsidP="00D53831"/>
        </w:tc>
        <w:tc>
          <w:tcPr>
            <w:tcW w:w="652" w:type="pct"/>
            <w:vMerge/>
          </w:tcPr>
          <w:p w:rsidR="00B358F4" w:rsidRPr="002B295D" w:rsidRDefault="00B358F4" w:rsidP="00D53831"/>
        </w:tc>
      </w:tr>
      <w:tr w:rsidR="00B358F4" w:rsidTr="0080573F">
        <w:trPr>
          <w:trHeight w:val="365"/>
        </w:trPr>
        <w:tc>
          <w:tcPr>
            <w:tcW w:w="203" w:type="pct"/>
            <w:vMerge/>
          </w:tcPr>
          <w:p w:rsidR="00B358F4" w:rsidRDefault="00B358F4" w:rsidP="00D53831">
            <w:pPr>
              <w:jc w:val="center"/>
            </w:pPr>
          </w:p>
        </w:tc>
        <w:tc>
          <w:tcPr>
            <w:tcW w:w="745" w:type="pct"/>
            <w:vMerge/>
          </w:tcPr>
          <w:p w:rsidR="00B358F4" w:rsidRDefault="00B358F4" w:rsidP="00D53831"/>
        </w:tc>
        <w:tc>
          <w:tcPr>
            <w:tcW w:w="1712" w:type="pct"/>
          </w:tcPr>
          <w:p w:rsidR="00B358F4" w:rsidRDefault="00B358F4" w:rsidP="00D53831">
            <w:r>
              <w:t>Погрузка</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2B295D" w:rsidRDefault="00B358F4" w:rsidP="00D53831"/>
        </w:tc>
        <w:tc>
          <w:tcPr>
            <w:tcW w:w="652" w:type="pct"/>
            <w:vMerge/>
          </w:tcPr>
          <w:p w:rsidR="00B358F4" w:rsidRPr="002B295D" w:rsidRDefault="00B358F4" w:rsidP="00D53831"/>
        </w:tc>
      </w:tr>
      <w:tr w:rsidR="00B358F4" w:rsidTr="0080573F">
        <w:trPr>
          <w:trHeight w:val="365"/>
        </w:trPr>
        <w:tc>
          <w:tcPr>
            <w:tcW w:w="203" w:type="pct"/>
            <w:vMerge/>
          </w:tcPr>
          <w:p w:rsidR="00B358F4" w:rsidRDefault="00B358F4" w:rsidP="00D53831">
            <w:pPr>
              <w:jc w:val="center"/>
            </w:pPr>
          </w:p>
        </w:tc>
        <w:tc>
          <w:tcPr>
            <w:tcW w:w="745" w:type="pct"/>
            <w:vMerge/>
          </w:tcPr>
          <w:p w:rsidR="00B358F4" w:rsidRDefault="00B358F4" w:rsidP="00D53831"/>
        </w:tc>
        <w:tc>
          <w:tcPr>
            <w:tcW w:w="1712" w:type="pct"/>
          </w:tcPr>
          <w:p w:rsidR="00B358F4" w:rsidRDefault="00B358F4" w:rsidP="00D53831">
            <w:r>
              <w:t>Перевозка по территории предприятия</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2B295D" w:rsidRDefault="00B358F4" w:rsidP="00D53831"/>
        </w:tc>
        <w:tc>
          <w:tcPr>
            <w:tcW w:w="652" w:type="pct"/>
            <w:vMerge/>
          </w:tcPr>
          <w:p w:rsidR="00B358F4" w:rsidRPr="002B295D" w:rsidRDefault="00B358F4" w:rsidP="00D53831"/>
        </w:tc>
      </w:tr>
      <w:tr w:rsidR="00B358F4" w:rsidTr="0080573F">
        <w:trPr>
          <w:trHeight w:val="365"/>
        </w:trPr>
        <w:tc>
          <w:tcPr>
            <w:tcW w:w="203" w:type="pct"/>
            <w:vMerge/>
          </w:tcPr>
          <w:p w:rsidR="00B358F4" w:rsidRDefault="00B358F4" w:rsidP="00D53831">
            <w:pPr>
              <w:jc w:val="center"/>
            </w:pPr>
          </w:p>
        </w:tc>
        <w:tc>
          <w:tcPr>
            <w:tcW w:w="745" w:type="pct"/>
            <w:vMerge/>
          </w:tcPr>
          <w:p w:rsidR="00B358F4" w:rsidRDefault="00B358F4" w:rsidP="00D53831"/>
        </w:tc>
        <w:tc>
          <w:tcPr>
            <w:tcW w:w="1712" w:type="pct"/>
          </w:tcPr>
          <w:p w:rsidR="00B358F4" w:rsidRDefault="00B358F4" w:rsidP="00D53831">
            <w:r>
              <w:t>Разгрузка корпус 34</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2B295D" w:rsidRDefault="00B358F4" w:rsidP="00D53831"/>
        </w:tc>
        <w:tc>
          <w:tcPr>
            <w:tcW w:w="652" w:type="pct"/>
            <w:vMerge/>
          </w:tcPr>
          <w:p w:rsidR="00B358F4" w:rsidRPr="002B295D" w:rsidRDefault="00B358F4" w:rsidP="00D53831"/>
        </w:tc>
      </w:tr>
      <w:tr w:rsidR="00B358F4" w:rsidTr="0080573F">
        <w:trPr>
          <w:trHeight w:val="365"/>
        </w:trPr>
        <w:tc>
          <w:tcPr>
            <w:tcW w:w="203" w:type="pct"/>
            <w:vMerge/>
          </w:tcPr>
          <w:p w:rsidR="00B358F4" w:rsidRDefault="00B358F4" w:rsidP="00D53831">
            <w:pPr>
              <w:jc w:val="center"/>
            </w:pPr>
          </w:p>
        </w:tc>
        <w:tc>
          <w:tcPr>
            <w:tcW w:w="745" w:type="pct"/>
            <w:vMerge/>
          </w:tcPr>
          <w:p w:rsidR="00B358F4" w:rsidRDefault="00B358F4" w:rsidP="00D53831"/>
        </w:tc>
        <w:tc>
          <w:tcPr>
            <w:tcW w:w="1712" w:type="pct"/>
          </w:tcPr>
          <w:p w:rsidR="00B358F4" w:rsidRDefault="00B358F4" w:rsidP="00D53831">
            <w:r>
              <w:t>Перемещение к месту монтажа</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2B295D" w:rsidRDefault="00B358F4" w:rsidP="00D53831"/>
        </w:tc>
        <w:tc>
          <w:tcPr>
            <w:tcW w:w="652" w:type="pct"/>
            <w:vMerge/>
          </w:tcPr>
          <w:p w:rsidR="00B358F4" w:rsidRPr="002B295D" w:rsidRDefault="00B358F4" w:rsidP="00D53831"/>
        </w:tc>
      </w:tr>
      <w:tr w:rsidR="00B358F4" w:rsidTr="0080573F">
        <w:trPr>
          <w:trHeight w:val="365"/>
        </w:trPr>
        <w:tc>
          <w:tcPr>
            <w:tcW w:w="203" w:type="pct"/>
            <w:vMerge/>
          </w:tcPr>
          <w:p w:rsidR="00B358F4" w:rsidRDefault="00B358F4" w:rsidP="00D53831">
            <w:pPr>
              <w:jc w:val="center"/>
            </w:pPr>
          </w:p>
        </w:tc>
        <w:tc>
          <w:tcPr>
            <w:tcW w:w="745" w:type="pct"/>
            <w:vMerge/>
          </w:tcPr>
          <w:p w:rsidR="00B358F4" w:rsidRDefault="00B358F4" w:rsidP="00D53831"/>
        </w:tc>
        <w:tc>
          <w:tcPr>
            <w:tcW w:w="1712" w:type="pct"/>
          </w:tcPr>
          <w:p w:rsidR="00B358F4" w:rsidRDefault="00B358F4" w:rsidP="00D53831">
            <w:r>
              <w:t>Монтаж в проектное положение пресса (с помощью заранее смонтированной ГПС/гидравлической портальной системы) корпус 34</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2B295D" w:rsidRDefault="00B358F4" w:rsidP="00D53831"/>
        </w:tc>
        <w:tc>
          <w:tcPr>
            <w:tcW w:w="652" w:type="pct"/>
            <w:vMerge/>
          </w:tcPr>
          <w:p w:rsidR="00B358F4" w:rsidRPr="002B295D" w:rsidRDefault="00B358F4" w:rsidP="00D53831"/>
        </w:tc>
      </w:tr>
      <w:tr w:rsidR="00B358F4" w:rsidTr="0080573F">
        <w:trPr>
          <w:trHeight w:val="241"/>
        </w:trPr>
        <w:tc>
          <w:tcPr>
            <w:tcW w:w="203" w:type="pct"/>
            <w:vMerge/>
          </w:tcPr>
          <w:p w:rsidR="00B358F4" w:rsidRDefault="00B358F4" w:rsidP="00D53831">
            <w:pPr>
              <w:jc w:val="center"/>
            </w:pPr>
          </w:p>
        </w:tc>
        <w:tc>
          <w:tcPr>
            <w:tcW w:w="745" w:type="pct"/>
            <w:vMerge/>
          </w:tcPr>
          <w:p w:rsidR="00B358F4" w:rsidRDefault="00B358F4" w:rsidP="00D53831"/>
        </w:tc>
        <w:tc>
          <w:tcPr>
            <w:tcW w:w="1712" w:type="pct"/>
          </w:tcPr>
          <w:p w:rsidR="00B358F4" w:rsidRDefault="00B358F4" w:rsidP="00D53831">
            <w:pPr>
              <w:jc w:val="center"/>
            </w:pPr>
            <w:r>
              <w:t>…</w:t>
            </w:r>
          </w:p>
        </w:tc>
        <w:tc>
          <w:tcPr>
            <w:tcW w:w="474" w:type="pct"/>
          </w:tcPr>
          <w:p w:rsidR="00B358F4" w:rsidRDefault="00B358F4" w:rsidP="00D53831">
            <w:pPr>
              <w:jc w:val="center"/>
            </w:pPr>
            <w:r>
              <w:t>…</w:t>
            </w:r>
          </w:p>
        </w:tc>
        <w:tc>
          <w:tcPr>
            <w:tcW w:w="329" w:type="pct"/>
          </w:tcPr>
          <w:p w:rsidR="00B358F4" w:rsidRPr="00865C62" w:rsidRDefault="00B358F4" w:rsidP="00D53831">
            <w:pPr>
              <w:jc w:val="center"/>
            </w:pPr>
            <w:r>
              <w:t>…</w:t>
            </w:r>
          </w:p>
        </w:tc>
        <w:tc>
          <w:tcPr>
            <w:tcW w:w="885" w:type="pct"/>
          </w:tcPr>
          <w:p w:rsidR="00B358F4" w:rsidRPr="002B295D" w:rsidRDefault="00B358F4" w:rsidP="00D53831"/>
        </w:tc>
        <w:tc>
          <w:tcPr>
            <w:tcW w:w="652" w:type="pct"/>
            <w:vMerge/>
          </w:tcPr>
          <w:p w:rsidR="00B358F4" w:rsidRPr="002B295D" w:rsidRDefault="00B358F4" w:rsidP="00D53831"/>
        </w:tc>
      </w:tr>
      <w:tr w:rsidR="00B358F4" w:rsidTr="0080573F">
        <w:trPr>
          <w:trHeight w:val="256"/>
        </w:trPr>
        <w:tc>
          <w:tcPr>
            <w:tcW w:w="203" w:type="pct"/>
            <w:vMerge w:val="restart"/>
          </w:tcPr>
          <w:p w:rsidR="00B358F4" w:rsidRPr="00A12637" w:rsidRDefault="00B358F4" w:rsidP="00D53831">
            <w:pPr>
              <w:jc w:val="center"/>
            </w:pPr>
            <w:r>
              <w:t>6.</w:t>
            </w:r>
          </w:p>
        </w:tc>
        <w:tc>
          <w:tcPr>
            <w:tcW w:w="745" w:type="pct"/>
            <w:vMerge w:val="restart"/>
          </w:tcPr>
          <w:p w:rsidR="00B358F4" w:rsidRPr="00A90737" w:rsidRDefault="00B358F4" w:rsidP="00D53831">
            <w:r w:rsidRPr="002B295D">
              <w:t>Пылеуловитель</w:t>
            </w:r>
            <w:r>
              <w:t xml:space="preserve"> (длина – 2 200 мм; ширина – 2 200 мм; высота – 7 550 мм) – 1 шт.</w:t>
            </w:r>
          </w:p>
        </w:tc>
        <w:tc>
          <w:tcPr>
            <w:tcW w:w="1712" w:type="pct"/>
          </w:tcPr>
          <w:p w:rsidR="00B358F4" w:rsidRPr="002B295D" w:rsidRDefault="00B358F4" w:rsidP="00D53831">
            <w:r>
              <w:t>Демонтаж бетонного основания</w:t>
            </w:r>
          </w:p>
        </w:tc>
        <w:tc>
          <w:tcPr>
            <w:tcW w:w="474" w:type="pct"/>
          </w:tcPr>
          <w:p w:rsidR="00B358F4" w:rsidRPr="00EA56B7" w:rsidRDefault="00B358F4" w:rsidP="00017C79">
            <w:pPr>
              <w:jc w:val="center"/>
            </w:pPr>
            <w:proofErr w:type="spellStart"/>
            <w:proofErr w:type="gramStart"/>
            <w:r>
              <w:t>усл</w:t>
            </w:r>
            <w:proofErr w:type="spellEnd"/>
            <w:proofErr w:type="gramEnd"/>
            <w:r>
              <w:t>.</w:t>
            </w:r>
            <w:r w:rsidR="00017C79">
              <w:t xml:space="preserve"> </w:t>
            </w:r>
            <w:r>
              <w:t>е</w:t>
            </w:r>
            <w:r w:rsidRPr="00A12637">
              <w:t>д.</w:t>
            </w:r>
          </w:p>
        </w:tc>
        <w:tc>
          <w:tcPr>
            <w:tcW w:w="329" w:type="pct"/>
          </w:tcPr>
          <w:p w:rsidR="00B358F4" w:rsidRDefault="00B358F4" w:rsidP="00D53831">
            <w:pPr>
              <w:jc w:val="center"/>
              <w:rPr>
                <w:sz w:val="28"/>
                <w:szCs w:val="28"/>
              </w:rPr>
            </w:pPr>
            <w:r w:rsidRPr="00865C62">
              <w:t>1</w:t>
            </w:r>
          </w:p>
        </w:tc>
        <w:tc>
          <w:tcPr>
            <w:tcW w:w="885" w:type="pct"/>
          </w:tcPr>
          <w:p w:rsidR="00B358F4" w:rsidRPr="00EA56B7" w:rsidRDefault="00B358F4" w:rsidP="00D53831"/>
        </w:tc>
        <w:tc>
          <w:tcPr>
            <w:tcW w:w="652" w:type="pct"/>
            <w:vMerge w:val="restart"/>
          </w:tcPr>
          <w:p w:rsidR="00B358F4" w:rsidRDefault="00B358F4" w:rsidP="00D53831">
            <w:pPr>
              <w:jc w:val="center"/>
              <w:rPr>
                <w:sz w:val="28"/>
                <w:szCs w:val="28"/>
              </w:rPr>
            </w:pPr>
          </w:p>
        </w:tc>
      </w:tr>
      <w:tr w:rsidR="00B358F4" w:rsidTr="0080573F">
        <w:trPr>
          <w:trHeight w:val="255"/>
        </w:trPr>
        <w:tc>
          <w:tcPr>
            <w:tcW w:w="203" w:type="pct"/>
            <w:vMerge/>
          </w:tcPr>
          <w:p w:rsidR="00B358F4" w:rsidRDefault="00B358F4" w:rsidP="00D53831">
            <w:pPr>
              <w:jc w:val="center"/>
            </w:pPr>
          </w:p>
        </w:tc>
        <w:tc>
          <w:tcPr>
            <w:tcW w:w="745" w:type="pct"/>
            <w:vMerge/>
          </w:tcPr>
          <w:p w:rsidR="00B358F4" w:rsidRPr="002B295D" w:rsidRDefault="00B358F4" w:rsidP="00D53831"/>
        </w:tc>
        <w:tc>
          <w:tcPr>
            <w:tcW w:w="1712" w:type="pct"/>
          </w:tcPr>
          <w:p w:rsidR="00B358F4" w:rsidRDefault="00B358F4" w:rsidP="00D53831">
            <w:r>
              <w:t xml:space="preserve">Демонтаж оборудования с места установки </w:t>
            </w:r>
            <w:r w:rsidRPr="00393DE1">
              <w:t>корпус 106</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EA56B7" w:rsidRDefault="00B358F4" w:rsidP="00D53831"/>
        </w:tc>
        <w:tc>
          <w:tcPr>
            <w:tcW w:w="652" w:type="pct"/>
            <w:vMerge/>
          </w:tcPr>
          <w:p w:rsidR="00B358F4" w:rsidRPr="00EA56B7" w:rsidRDefault="00B358F4" w:rsidP="00D53831"/>
        </w:tc>
      </w:tr>
      <w:tr w:rsidR="00B358F4" w:rsidTr="0080573F">
        <w:trPr>
          <w:trHeight w:val="255"/>
        </w:trPr>
        <w:tc>
          <w:tcPr>
            <w:tcW w:w="203" w:type="pct"/>
            <w:vMerge/>
          </w:tcPr>
          <w:p w:rsidR="00B358F4" w:rsidRDefault="00B358F4" w:rsidP="00D53831">
            <w:pPr>
              <w:jc w:val="center"/>
            </w:pPr>
          </w:p>
        </w:tc>
        <w:tc>
          <w:tcPr>
            <w:tcW w:w="745" w:type="pct"/>
            <w:vMerge/>
          </w:tcPr>
          <w:p w:rsidR="00B358F4" w:rsidRPr="002B295D" w:rsidRDefault="00B358F4" w:rsidP="00D53831"/>
        </w:tc>
        <w:tc>
          <w:tcPr>
            <w:tcW w:w="1712" w:type="pct"/>
          </w:tcPr>
          <w:p w:rsidR="00B358F4" w:rsidRDefault="00B358F4" w:rsidP="00D53831">
            <w:r>
              <w:t>Кантование оборудования</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EA56B7" w:rsidRDefault="00B358F4" w:rsidP="00D53831"/>
        </w:tc>
        <w:tc>
          <w:tcPr>
            <w:tcW w:w="652" w:type="pct"/>
            <w:vMerge/>
          </w:tcPr>
          <w:p w:rsidR="00B358F4" w:rsidRPr="00EA56B7" w:rsidRDefault="00B358F4" w:rsidP="00D53831"/>
        </w:tc>
      </w:tr>
      <w:tr w:rsidR="00B358F4" w:rsidTr="0080573F">
        <w:trPr>
          <w:trHeight w:val="255"/>
        </w:trPr>
        <w:tc>
          <w:tcPr>
            <w:tcW w:w="203" w:type="pct"/>
            <w:vMerge/>
          </w:tcPr>
          <w:p w:rsidR="00B358F4" w:rsidRDefault="00B358F4" w:rsidP="00D53831">
            <w:pPr>
              <w:jc w:val="center"/>
            </w:pPr>
          </w:p>
        </w:tc>
        <w:tc>
          <w:tcPr>
            <w:tcW w:w="745" w:type="pct"/>
            <w:vMerge/>
          </w:tcPr>
          <w:p w:rsidR="00B358F4" w:rsidRPr="002B295D" w:rsidRDefault="00B358F4" w:rsidP="00D53831"/>
        </w:tc>
        <w:tc>
          <w:tcPr>
            <w:tcW w:w="1712" w:type="pct"/>
          </w:tcPr>
          <w:p w:rsidR="00B358F4" w:rsidRDefault="00B358F4" w:rsidP="00D53831">
            <w:r>
              <w:t>Такелажные работы по перемещению   через монтажный проем к месту погрузки корпус 106</w:t>
            </w:r>
          </w:p>
        </w:tc>
        <w:tc>
          <w:tcPr>
            <w:tcW w:w="474" w:type="pct"/>
          </w:tcPr>
          <w:p w:rsidR="00B358F4" w:rsidRDefault="00F93297" w:rsidP="00F93297">
            <w:pPr>
              <w:jc w:val="center"/>
            </w:pPr>
            <w:proofErr w:type="spellStart"/>
            <w:proofErr w:type="gramStart"/>
            <w:r>
              <w:t>усл</w:t>
            </w:r>
            <w:proofErr w:type="spellEnd"/>
            <w:proofErr w:type="gramEnd"/>
            <w:r>
              <w:t xml:space="preserve">. </w:t>
            </w:r>
            <w:proofErr w:type="spellStart"/>
            <w:r w:rsidR="00B358F4">
              <w:t>е</w:t>
            </w:r>
            <w:r w:rsidR="00B358F4" w:rsidRPr="00A12637">
              <w:t>д</w:t>
            </w:r>
            <w:proofErr w:type="spellEnd"/>
          </w:p>
        </w:tc>
        <w:tc>
          <w:tcPr>
            <w:tcW w:w="329" w:type="pct"/>
          </w:tcPr>
          <w:p w:rsidR="00B358F4" w:rsidRPr="00865C62" w:rsidRDefault="00B358F4" w:rsidP="00D53831">
            <w:pPr>
              <w:jc w:val="center"/>
            </w:pPr>
            <w:r>
              <w:t>1</w:t>
            </w:r>
          </w:p>
        </w:tc>
        <w:tc>
          <w:tcPr>
            <w:tcW w:w="885" w:type="pct"/>
          </w:tcPr>
          <w:p w:rsidR="00B358F4" w:rsidRPr="00EA56B7" w:rsidRDefault="00B358F4" w:rsidP="00D53831"/>
        </w:tc>
        <w:tc>
          <w:tcPr>
            <w:tcW w:w="652" w:type="pct"/>
            <w:vMerge/>
          </w:tcPr>
          <w:p w:rsidR="00B358F4" w:rsidRPr="00EA56B7" w:rsidRDefault="00B358F4" w:rsidP="00D53831"/>
        </w:tc>
      </w:tr>
      <w:tr w:rsidR="00B358F4" w:rsidTr="0080573F">
        <w:trPr>
          <w:trHeight w:val="255"/>
        </w:trPr>
        <w:tc>
          <w:tcPr>
            <w:tcW w:w="203" w:type="pct"/>
            <w:vMerge/>
          </w:tcPr>
          <w:p w:rsidR="00B358F4" w:rsidRDefault="00B358F4" w:rsidP="00D53831">
            <w:pPr>
              <w:jc w:val="center"/>
            </w:pPr>
          </w:p>
        </w:tc>
        <w:tc>
          <w:tcPr>
            <w:tcW w:w="745" w:type="pct"/>
            <w:vMerge/>
          </w:tcPr>
          <w:p w:rsidR="00B358F4" w:rsidRPr="002B295D" w:rsidRDefault="00B358F4" w:rsidP="00D53831"/>
        </w:tc>
        <w:tc>
          <w:tcPr>
            <w:tcW w:w="1712" w:type="pct"/>
          </w:tcPr>
          <w:p w:rsidR="00B358F4" w:rsidRDefault="00B358F4" w:rsidP="00D53831">
            <w:r>
              <w:t>Погрузка</w:t>
            </w:r>
          </w:p>
        </w:tc>
        <w:tc>
          <w:tcPr>
            <w:tcW w:w="474" w:type="pct"/>
          </w:tcPr>
          <w:p w:rsidR="00B358F4" w:rsidRDefault="00F93297" w:rsidP="00F93297">
            <w:pPr>
              <w:jc w:val="center"/>
            </w:pPr>
            <w:proofErr w:type="spellStart"/>
            <w:proofErr w:type="gramStart"/>
            <w:r>
              <w:t>усл</w:t>
            </w:r>
            <w:proofErr w:type="spellEnd"/>
            <w:proofErr w:type="gramEnd"/>
            <w:r>
              <w:t xml:space="preserve">. </w:t>
            </w:r>
            <w:proofErr w:type="spellStart"/>
            <w:r w:rsidR="00B358F4">
              <w:t>е</w:t>
            </w:r>
            <w:r w:rsidR="00B358F4" w:rsidRPr="00A12637">
              <w:t>д</w:t>
            </w:r>
            <w:proofErr w:type="spellEnd"/>
          </w:p>
        </w:tc>
        <w:tc>
          <w:tcPr>
            <w:tcW w:w="329" w:type="pct"/>
          </w:tcPr>
          <w:p w:rsidR="00B358F4" w:rsidRPr="00865C62" w:rsidRDefault="00B358F4" w:rsidP="00D53831">
            <w:pPr>
              <w:jc w:val="center"/>
            </w:pPr>
            <w:r>
              <w:t>1</w:t>
            </w:r>
          </w:p>
        </w:tc>
        <w:tc>
          <w:tcPr>
            <w:tcW w:w="885" w:type="pct"/>
          </w:tcPr>
          <w:p w:rsidR="00B358F4" w:rsidRPr="00EA56B7" w:rsidRDefault="00B358F4" w:rsidP="00D53831"/>
        </w:tc>
        <w:tc>
          <w:tcPr>
            <w:tcW w:w="652" w:type="pct"/>
            <w:vMerge/>
          </w:tcPr>
          <w:p w:rsidR="00B358F4" w:rsidRPr="00EA56B7" w:rsidRDefault="00B358F4" w:rsidP="00D53831"/>
        </w:tc>
      </w:tr>
      <w:tr w:rsidR="00B358F4" w:rsidTr="0080573F">
        <w:trPr>
          <w:trHeight w:val="255"/>
        </w:trPr>
        <w:tc>
          <w:tcPr>
            <w:tcW w:w="203" w:type="pct"/>
            <w:vMerge/>
          </w:tcPr>
          <w:p w:rsidR="00B358F4" w:rsidRDefault="00B358F4" w:rsidP="00D53831">
            <w:pPr>
              <w:jc w:val="center"/>
            </w:pPr>
          </w:p>
        </w:tc>
        <w:tc>
          <w:tcPr>
            <w:tcW w:w="745" w:type="pct"/>
            <w:vMerge/>
          </w:tcPr>
          <w:p w:rsidR="00B358F4" w:rsidRPr="002B295D" w:rsidRDefault="00B358F4" w:rsidP="00D53831"/>
        </w:tc>
        <w:tc>
          <w:tcPr>
            <w:tcW w:w="1712" w:type="pct"/>
          </w:tcPr>
          <w:p w:rsidR="00B358F4" w:rsidRDefault="00B358F4" w:rsidP="00D53831">
            <w:r>
              <w:t>Перевозка по территории предприятия</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EA56B7" w:rsidRDefault="00B358F4" w:rsidP="00D53831"/>
        </w:tc>
        <w:tc>
          <w:tcPr>
            <w:tcW w:w="652" w:type="pct"/>
            <w:vMerge/>
          </w:tcPr>
          <w:p w:rsidR="00B358F4" w:rsidRPr="00EA56B7" w:rsidRDefault="00B358F4" w:rsidP="00D53831"/>
        </w:tc>
      </w:tr>
      <w:tr w:rsidR="00B358F4" w:rsidTr="0080573F">
        <w:trPr>
          <w:trHeight w:val="255"/>
        </w:trPr>
        <w:tc>
          <w:tcPr>
            <w:tcW w:w="203" w:type="pct"/>
            <w:vMerge/>
          </w:tcPr>
          <w:p w:rsidR="00B358F4" w:rsidRDefault="00B358F4" w:rsidP="00D53831">
            <w:pPr>
              <w:jc w:val="center"/>
            </w:pPr>
          </w:p>
        </w:tc>
        <w:tc>
          <w:tcPr>
            <w:tcW w:w="745" w:type="pct"/>
            <w:vMerge/>
          </w:tcPr>
          <w:p w:rsidR="00B358F4" w:rsidRPr="002B295D" w:rsidRDefault="00B358F4" w:rsidP="00D53831"/>
        </w:tc>
        <w:tc>
          <w:tcPr>
            <w:tcW w:w="1712" w:type="pct"/>
          </w:tcPr>
          <w:p w:rsidR="00B358F4" w:rsidRDefault="00B358F4" w:rsidP="00D53831">
            <w:r>
              <w:t>Разгрузка корпус 34</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EA56B7" w:rsidRDefault="00B358F4" w:rsidP="00D53831"/>
        </w:tc>
        <w:tc>
          <w:tcPr>
            <w:tcW w:w="652" w:type="pct"/>
            <w:vMerge/>
          </w:tcPr>
          <w:p w:rsidR="00B358F4" w:rsidRPr="00EA56B7" w:rsidRDefault="00B358F4" w:rsidP="00D53831"/>
        </w:tc>
      </w:tr>
      <w:tr w:rsidR="00B358F4" w:rsidTr="0080573F">
        <w:trPr>
          <w:trHeight w:val="255"/>
        </w:trPr>
        <w:tc>
          <w:tcPr>
            <w:tcW w:w="203" w:type="pct"/>
            <w:vMerge/>
          </w:tcPr>
          <w:p w:rsidR="00B358F4" w:rsidRDefault="00B358F4" w:rsidP="00D53831">
            <w:pPr>
              <w:jc w:val="center"/>
            </w:pPr>
          </w:p>
        </w:tc>
        <w:tc>
          <w:tcPr>
            <w:tcW w:w="745" w:type="pct"/>
            <w:vMerge/>
          </w:tcPr>
          <w:p w:rsidR="00B358F4" w:rsidRPr="002B295D" w:rsidRDefault="00B358F4" w:rsidP="00D53831"/>
        </w:tc>
        <w:tc>
          <w:tcPr>
            <w:tcW w:w="1712" w:type="pct"/>
          </w:tcPr>
          <w:p w:rsidR="00B358F4" w:rsidRDefault="00B358F4" w:rsidP="00D53831">
            <w:r>
              <w:t>Перемещение к месту монтажа</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EA56B7" w:rsidRDefault="00B358F4" w:rsidP="00D53831"/>
        </w:tc>
        <w:tc>
          <w:tcPr>
            <w:tcW w:w="652" w:type="pct"/>
            <w:vMerge/>
          </w:tcPr>
          <w:p w:rsidR="00B358F4" w:rsidRPr="00EA56B7" w:rsidRDefault="00B358F4" w:rsidP="00D53831"/>
        </w:tc>
      </w:tr>
      <w:tr w:rsidR="00B358F4" w:rsidTr="0080573F">
        <w:trPr>
          <w:trHeight w:val="77"/>
        </w:trPr>
        <w:tc>
          <w:tcPr>
            <w:tcW w:w="203" w:type="pct"/>
            <w:vMerge/>
          </w:tcPr>
          <w:p w:rsidR="00B358F4" w:rsidRDefault="00B358F4" w:rsidP="00D53831">
            <w:pPr>
              <w:jc w:val="center"/>
            </w:pPr>
          </w:p>
        </w:tc>
        <w:tc>
          <w:tcPr>
            <w:tcW w:w="745" w:type="pct"/>
            <w:vMerge/>
          </w:tcPr>
          <w:p w:rsidR="00B358F4" w:rsidRPr="002B295D" w:rsidRDefault="00B358F4" w:rsidP="00D53831"/>
        </w:tc>
        <w:tc>
          <w:tcPr>
            <w:tcW w:w="1712" w:type="pct"/>
          </w:tcPr>
          <w:p w:rsidR="00B358F4" w:rsidRDefault="00B358F4" w:rsidP="00D53831">
            <w:r>
              <w:t>Кантование оборудования</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EA56B7" w:rsidRDefault="00B358F4" w:rsidP="00D53831"/>
        </w:tc>
        <w:tc>
          <w:tcPr>
            <w:tcW w:w="652" w:type="pct"/>
            <w:vMerge/>
          </w:tcPr>
          <w:p w:rsidR="00B358F4" w:rsidRPr="00EA56B7" w:rsidRDefault="00B358F4" w:rsidP="00D53831"/>
        </w:tc>
      </w:tr>
      <w:tr w:rsidR="00B358F4" w:rsidTr="0080573F">
        <w:trPr>
          <w:trHeight w:val="77"/>
        </w:trPr>
        <w:tc>
          <w:tcPr>
            <w:tcW w:w="203" w:type="pct"/>
            <w:vMerge/>
          </w:tcPr>
          <w:p w:rsidR="00B358F4" w:rsidRDefault="00B358F4" w:rsidP="00D53831">
            <w:pPr>
              <w:jc w:val="center"/>
            </w:pPr>
          </w:p>
        </w:tc>
        <w:tc>
          <w:tcPr>
            <w:tcW w:w="745" w:type="pct"/>
            <w:vMerge/>
          </w:tcPr>
          <w:p w:rsidR="00B358F4" w:rsidRPr="002B295D" w:rsidRDefault="00B358F4" w:rsidP="00D53831"/>
        </w:tc>
        <w:tc>
          <w:tcPr>
            <w:tcW w:w="1712" w:type="pct"/>
          </w:tcPr>
          <w:p w:rsidR="00B358F4" w:rsidRDefault="00B358F4" w:rsidP="00D53831">
            <w:r>
              <w:t>Монтаж в проектное положение оборудования корпус 34</w:t>
            </w:r>
          </w:p>
        </w:tc>
        <w:tc>
          <w:tcPr>
            <w:tcW w:w="474" w:type="pct"/>
          </w:tcPr>
          <w:p w:rsidR="00B358F4" w:rsidRDefault="00B358F4" w:rsidP="00017C79">
            <w:pPr>
              <w:jc w:val="center"/>
            </w:pPr>
            <w:proofErr w:type="spellStart"/>
            <w:proofErr w:type="gramStart"/>
            <w:r>
              <w:t>усл</w:t>
            </w:r>
            <w:proofErr w:type="spellEnd"/>
            <w:proofErr w:type="gramEnd"/>
            <w:r>
              <w:t>.</w:t>
            </w:r>
            <w:r w:rsidR="00017C79">
              <w:t xml:space="preserve"> </w:t>
            </w:r>
            <w:proofErr w:type="spellStart"/>
            <w:r>
              <w:t>е</w:t>
            </w:r>
            <w:r w:rsidRPr="00A12637">
              <w:t>д</w:t>
            </w:r>
            <w:proofErr w:type="spellEnd"/>
          </w:p>
        </w:tc>
        <w:tc>
          <w:tcPr>
            <w:tcW w:w="329" w:type="pct"/>
          </w:tcPr>
          <w:p w:rsidR="00B358F4" w:rsidRPr="00865C62" w:rsidRDefault="00B358F4" w:rsidP="00D53831">
            <w:pPr>
              <w:jc w:val="center"/>
            </w:pPr>
            <w:r>
              <w:t>1</w:t>
            </w:r>
          </w:p>
        </w:tc>
        <w:tc>
          <w:tcPr>
            <w:tcW w:w="885" w:type="pct"/>
          </w:tcPr>
          <w:p w:rsidR="00B358F4" w:rsidRPr="00EA56B7" w:rsidRDefault="00B358F4" w:rsidP="00D53831"/>
        </w:tc>
        <w:tc>
          <w:tcPr>
            <w:tcW w:w="652" w:type="pct"/>
            <w:vMerge/>
          </w:tcPr>
          <w:p w:rsidR="00B358F4" w:rsidRPr="00EA56B7" w:rsidRDefault="00B358F4" w:rsidP="00D53831"/>
        </w:tc>
      </w:tr>
      <w:tr w:rsidR="00B358F4" w:rsidTr="0080573F">
        <w:trPr>
          <w:trHeight w:val="151"/>
        </w:trPr>
        <w:tc>
          <w:tcPr>
            <w:tcW w:w="203" w:type="pct"/>
            <w:vMerge/>
          </w:tcPr>
          <w:p w:rsidR="00B358F4" w:rsidRDefault="00B358F4" w:rsidP="00D53831">
            <w:pPr>
              <w:jc w:val="center"/>
            </w:pPr>
          </w:p>
        </w:tc>
        <w:tc>
          <w:tcPr>
            <w:tcW w:w="745" w:type="pct"/>
            <w:vMerge/>
          </w:tcPr>
          <w:p w:rsidR="00B358F4" w:rsidRPr="002B295D" w:rsidRDefault="00B358F4" w:rsidP="00D53831"/>
        </w:tc>
        <w:tc>
          <w:tcPr>
            <w:tcW w:w="1712" w:type="pct"/>
          </w:tcPr>
          <w:p w:rsidR="00B358F4" w:rsidRDefault="00B358F4" w:rsidP="00D53831">
            <w:pPr>
              <w:jc w:val="center"/>
            </w:pPr>
            <w:r>
              <w:t>…</w:t>
            </w:r>
          </w:p>
        </w:tc>
        <w:tc>
          <w:tcPr>
            <w:tcW w:w="474" w:type="pct"/>
          </w:tcPr>
          <w:p w:rsidR="00B358F4" w:rsidRDefault="00B358F4" w:rsidP="00D53831">
            <w:pPr>
              <w:jc w:val="center"/>
            </w:pPr>
            <w:r>
              <w:t>…</w:t>
            </w:r>
          </w:p>
        </w:tc>
        <w:tc>
          <w:tcPr>
            <w:tcW w:w="329" w:type="pct"/>
          </w:tcPr>
          <w:p w:rsidR="00B358F4" w:rsidRPr="00865C62" w:rsidRDefault="00B358F4" w:rsidP="00D53831">
            <w:pPr>
              <w:jc w:val="center"/>
            </w:pPr>
            <w:r>
              <w:t>…</w:t>
            </w:r>
          </w:p>
        </w:tc>
        <w:tc>
          <w:tcPr>
            <w:tcW w:w="885" w:type="pct"/>
          </w:tcPr>
          <w:p w:rsidR="00B358F4" w:rsidRPr="00EA56B7" w:rsidRDefault="00B358F4" w:rsidP="00D53831"/>
        </w:tc>
        <w:tc>
          <w:tcPr>
            <w:tcW w:w="652" w:type="pct"/>
            <w:vMerge/>
          </w:tcPr>
          <w:p w:rsidR="00B358F4" w:rsidRPr="00EA56B7" w:rsidRDefault="00B358F4" w:rsidP="00D53831"/>
        </w:tc>
      </w:tr>
      <w:tr w:rsidR="00B358F4" w:rsidTr="0080573F">
        <w:trPr>
          <w:trHeight w:val="77"/>
        </w:trPr>
        <w:tc>
          <w:tcPr>
            <w:tcW w:w="4348" w:type="pct"/>
            <w:gridSpan w:val="6"/>
          </w:tcPr>
          <w:p w:rsidR="00B358F4" w:rsidRPr="00EA56B7" w:rsidRDefault="00B358F4" w:rsidP="00D53831">
            <w:pPr>
              <w:jc w:val="center"/>
            </w:pPr>
            <w:r>
              <w:t>Итого:</w:t>
            </w:r>
          </w:p>
        </w:tc>
        <w:tc>
          <w:tcPr>
            <w:tcW w:w="652" w:type="pct"/>
          </w:tcPr>
          <w:p w:rsidR="00B358F4" w:rsidRPr="00EA56B7" w:rsidRDefault="00B358F4" w:rsidP="00D53831"/>
        </w:tc>
      </w:tr>
    </w:tbl>
    <w:tbl>
      <w:tblPr>
        <w:tblW w:w="5000" w:type="pct"/>
        <w:tblLook w:val="01E0" w:firstRow="1" w:lastRow="1" w:firstColumn="1" w:lastColumn="1" w:noHBand="0" w:noVBand="0"/>
      </w:tblPr>
      <w:tblGrid>
        <w:gridCol w:w="7954"/>
        <w:gridCol w:w="7214"/>
      </w:tblGrid>
      <w:tr w:rsidR="00B358F4" w:rsidRPr="00846402" w:rsidTr="00D53831">
        <w:tc>
          <w:tcPr>
            <w:tcW w:w="2622" w:type="pct"/>
          </w:tcPr>
          <w:p w:rsidR="00B358F4" w:rsidRPr="00846402" w:rsidRDefault="00B358F4" w:rsidP="00D53831">
            <w:pPr>
              <w:adjustRightInd w:val="0"/>
              <w:spacing w:after="0"/>
              <w:rPr>
                <w:b/>
                <w:bCs/>
                <w:iCs/>
              </w:rPr>
            </w:pPr>
            <w:r w:rsidRPr="00846402">
              <w:rPr>
                <w:b/>
                <w:bCs/>
                <w:iCs/>
              </w:rPr>
              <w:t xml:space="preserve">Генеральный директор </w:t>
            </w:r>
          </w:p>
          <w:p w:rsidR="00B358F4" w:rsidRPr="00846402" w:rsidRDefault="00B358F4" w:rsidP="00D53831">
            <w:pPr>
              <w:adjustRightInd w:val="0"/>
              <w:spacing w:after="0"/>
              <w:ind w:right="1154"/>
              <w:rPr>
                <w:b/>
                <w:bCs/>
                <w:iCs/>
              </w:rPr>
            </w:pPr>
            <w:r w:rsidRPr="00846402">
              <w:rPr>
                <w:b/>
                <w:bCs/>
                <w:iCs/>
              </w:rPr>
              <w:t>АО «ЗПП»</w:t>
            </w:r>
          </w:p>
          <w:p w:rsidR="00B358F4" w:rsidRPr="00846402" w:rsidRDefault="00B358F4" w:rsidP="00D53831">
            <w:pPr>
              <w:adjustRightInd w:val="0"/>
              <w:spacing w:after="0"/>
              <w:rPr>
                <w:b/>
                <w:bCs/>
                <w:iCs/>
              </w:rPr>
            </w:pPr>
          </w:p>
          <w:p w:rsidR="00B358F4" w:rsidRPr="00846402" w:rsidRDefault="00B358F4" w:rsidP="00D53831">
            <w:pPr>
              <w:adjustRightInd w:val="0"/>
              <w:spacing w:after="0"/>
              <w:rPr>
                <w:b/>
                <w:bCs/>
                <w:iCs/>
              </w:rPr>
            </w:pPr>
            <w:r w:rsidRPr="00846402">
              <w:rPr>
                <w:b/>
                <w:bCs/>
                <w:iCs/>
              </w:rPr>
              <w:t xml:space="preserve">____________________А.К. </w:t>
            </w:r>
            <w:proofErr w:type="spellStart"/>
            <w:r w:rsidRPr="00846402">
              <w:rPr>
                <w:b/>
                <w:bCs/>
                <w:iCs/>
              </w:rPr>
              <w:t>Нарбутт</w:t>
            </w:r>
            <w:proofErr w:type="spellEnd"/>
          </w:p>
        </w:tc>
        <w:tc>
          <w:tcPr>
            <w:tcW w:w="2378" w:type="pct"/>
          </w:tcPr>
          <w:p w:rsidR="00B358F4" w:rsidRPr="00846402" w:rsidRDefault="00B358F4" w:rsidP="00D53831">
            <w:pPr>
              <w:adjustRightInd w:val="0"/>
              <w:spacing w:after="0"/>
              <w:rPr>
                <w:b/>
                <w:bCs/>
                <w:iCs/>
              </w:rPr>
            </w:pPr>
            <w:r w:rsidRPr="00846402">
              <w:rPr>
                <w:b/>
              </w:rPr>
              <w:t>_________________________________</w:t>
            </w:r>
          </w:p>
          <w:p w:rsidR="00B358F4" w:rsidRPr="00846402" w:rsidRDefault="00B358F4" w:rsidP="00D53831">
            <w:pPr>
              <w:adjustRightInd w:val="0"/>
              <w:spacing w:after="0"/>
              <w:rPr>
                <w:b/>
                <w:bCs/>
                <w:iCs/>
              </w:rPr>
            </w:pPr>
          </w:p>
          <w:p w:rsidR="00B358F4" w:rsidRPr="00846402" w:rsidRDefault="00B358F4" w:rsidP="00D53831">
            <w:pPr>
              <w:adjustRightInd w:val="0"/>
              <w:spacing w:after="0"/>
              <w:rPr>
                <w:b/>
                <w:bCs/>
                <w:iCs/>
              </w:rPr>
            </w:pPr>
          </w:p>
          <w:p w:rsidR="00B358F4" w:rsidRPr="00846402" w:rsidRDefault="00B358F4" w:rsidP="00D53831">
            <w:pPr>
              <w:adjustRightInd w:val="0"/>
              <w:spacing w:after="0"/>
            </w:pPr>
            <w:r w:rsidRPr="00846402">
              <w:rPr>
                <w:b/>
                <w:bCs/>
                <w:iCs/>
              </w:rPr>
              <w:t>___________________/_____________</w:t>
            </w:r>
          </w:p>
        </w:tc>
      </w:tr>
    </w:tbl>
    <w:p w:rsidR="00B358F4" w:rsidRDefault="00B358F4" w:rsidP="00B358F4">
      <w:r>
        <w:br w:type="page"/>
      </w:r>
    </w:p>
    <w:p w:rsidR="00B358F4" w:rsidRDefault="00B358F4" w:rsidP="00B358F4">
      <w:pPr>
        <w:widowControl w:val="0"/>
        <w:suppressAutoHyphens/>
        <w:spacing w:after="0"/>
        <w:jc w:val="right"/>
        <w:sectPr w:rsidR="00B358F4" w:rsidSect="0080573F">
          <w:pgSz w:w="16838" w:h="11906" w:orient="landscape"/>
          <w:pgMar w:top="568" w:right="678" w:bottom="709" w:left="992" w:header="709" w:footer="709" w:gutter="0"/>
          <w:cols w:space="708"/>
          <w:docGrid w:linePitch="360"/>
        </w:sectPr>
      </w:pPr>
    </w:p>
    <w:p w:rsidR="00B358F4" w:rsidRPr="00846402" w:rsidRDefault="00B358F4" w:rsidP="00B358F4">
      <w:pPr>
        <w:widowControl w:val="0"/>
        <w:suppressAutoHyphens/>
        <w:spacing w:after="0"/>
        <w:jc w:val="right"/>
      </w:pPr>
      <w:r w:rsidRPr="00846402">
        <w:lastRenderedPageBreak/>
        <w:t xml:space="preserve">Приложение № 3 </w:t>
      </w:r>
    </w:p>
    <w:p w:rsidR="00B358F4" w:rsidRPr="00846402" w:rsidRDefault="00B358F4" w:rsidP="00B358F4">
      <w:pPr>
        <w:widowControl w:val="0"/>
        <w:suppressAutoHyphens/>
        <w:spacing w:after="0"/>
        <w:jc w:val="right"/>
      </w:pPr>
      <w:proofErr w:type="gramStart"/>
      <w:r w:rsidRPr="00846402">
        <w:t>к</w:t>
      </w:r>
      <w:proofErr w:type="gramEnd"/>
      <w:r w:rsidRPr="00846402">
        <w:t xml:space="preserve"> проекту Договора на выполнение Работ №_________</w:t>
      </w:r>
      <w:r>
        <w:t xml:space="preserve">______ от «___» __________ 2025 </w:t>
      </w:r>
      <w:r w:rsidRPr="00846402">
        <w:t>г.</w:t>
      </w:r>
    </w:p>
    <w:p w:rsidR="00B358F4" w:rsidRPr="00846402" w:rsidRDefault="00B358F4" w:rsidP="00B358F4">
      <w:pPr>
        <w:widowControl w:val="0"/>
        <w:suppressAutoHyphens/>
        <w:spacing w:after="0"/>
      </w:pPr>
    </w:p>
    <w:p w:rsidR="00B358F4" w:rsidRPr="00846402" w:rsidRDefault="00B358F4" w:rsidP="00B358F4">
      <w:pPr>
        <w:widowControl w:val="0"/>
        <w:suppressAutoHyphens/>
        <w:spacing w:after="0"/>
      </w:pPr>
    </w:p>
    <w:p w:rsidR="00B358F4" w:rsidRPr="00846402" w:rsidRDefault="00B358F4" w:rsidP="00B358F4">
      <w:pPr>
        <w:widowControl w:val="0"/>
        <w:suppressAutoHyphens/>
        <w:spacing w:after="0"/>
      </w:pPr>
    </w:p>
    <w:p w:rsidR="00B358F4" w:rsidRPr="00846402" w:rsidRDefault="00B358F4" w:rsidP="00B358F4">
      <w:pPr>
        <w:widowControl w:val="0"/>
        <w:suppressAutoHyphens/>
        <w:spacing w:after="0"/>
        <w:jc w:val="center"/>
        <w:rPr>
          <w:b/>
          <w:i/>
        </w:rPr>
      </w:pPr>
      <w:r w:rsidRPr="00846402">
        <w:rPr>
          <w:b/>
          <w:i/>
        </w:rPr>
        <w:t>График выполнения Работ</w:t>
      </w:r>
      <w:r>
        <w:rPr>
          <w:b/>
          <w:i/>
        </w:rPr>
        <w:t>*</w:t>
      </w:r>
    </w:p>
    <w:p w:rsidR="00B358F4" w:rsidRDefault="00B358F4" w:rsidP="00B358F4">
      <w:pPr>
        <w:widowControl w:val="0"/>
        <w:suppressAutoHyphens/>
        <w:spacing w:after="0"/>
        <w:jc w:val="center"/>
        <w:rPr>
          <w:b/>
          <w:i/>
        </w:rPr>
      </w:pPr>
    </w:p>
    <w:p w:rsidR="00B358F4" w:rsidRPr="00846402" w:rsidRDefault="00B358F4" w:rsidP="00B358F4">
      <w:pPr>
        <w:widowControl w:val="0"/>
        <w:suppressAutoHyphens/>
        <w:spacing w:after="0"/>
        <w:jc w:val="center"/>
        <w:rPr>
          <w:b/>
          <w:i/>
        </w:rPr>
      </w:pPr>
    </w:p>
    <w:p w:rsidR="00B358F4" w:rsidRPr="00846402" w:rsidRDefault="00B358F4" w:rsidP="00B358F4">
      <w:pPr>
        <w:widowControl w:val="0"/>
        <w:suppressAutoHyphens/>
        <w:spacing w:after="0"/>
        <w:rPr>
          <w:b/>
          <w:i/>
        </w:rPr>
      </w:pPr>
      <w:r w:rsidRPr="00846402">
        <w:rPr>
          <w:rFonts w:eastAsia="Calibri"/>
          <w:b/>
          <w:i/>
        </w:rPr>
        <w:t>*Предоставляется в составе заявке участника</w:t>
      </w:r>
    </w:p>
    <w:p w:rsidR="00B358F4" w:rsidRPr="00846402" w:rsidRDefault="00B358F4" w:rsidP="00B358F4">
      <w:pPr>
        <w:widowControl w:val="0"/>
        <w:suppressAutoHyphens/>
        <w:spacing w:after="0"/>
        <w:jc w:val="center"/>
        <w:rPr>
          <w:b/>
          <w:i/>
        </w:rPr>
      </w:pPr>
    </w:p>
    <w:tbl>
      <w:tblPr>
        <w:tblW w:w="10207" w:type="dxa"/>
        <w:tblInd w:w="-34" w:type="dxa"/>
        <w:tblLayout w:type="fixed"/>
        <w:tblLook w:val="01E0" w:firstRow="1" w:lastRow="1" w:firstColumn="1" w:lastColumn="1" w:noHBand="0" w:noVBand="0"/>
      </w:tblPr>
      <w:tblGrid>
        <w:gridCol w:w="5353"/>
        <w:gridCol w:w="4854"/>
      </w:tblGrid>
      <w:tr w:rsidR="00B358F4" w:rsidRPr="00846402" w:rsidTr="00D53831">
        <w:tc>
          <w:tcPr>
            <w:tcW w:w="5353" w:type="dxa"/>
          </w:tcPr>
          <w:p w:rsidR="00B358F4" w:rsidRPr="00846402" w:rsidRDefault="00B358F4" w:rsidP="00D53831">
            <w:pPr>
              <w:adjustRightInd w:val="0"/>
              <w:spacing w:after="0"/>
              <w:rPr>
                <w:b/>
                <w:bCs/>
                <w:iCs/>
              </w:rPr>
            </w:pPr>
            <w:r w:rsidRPr="00846402">
              <w:rPr>
                <w:b/>
                <w:bCs/>
                <w:iCs/>
              </w:rPr>
              <w:t xml:space="preserve">Генеральный директор </w:t>
            </w:r>
          </w:p>
          <w:p w:rsidR="00B358F4" w:rsidRPr="00846402" w:rsidRDefault="00B358F4" w:rsidP="00D53831">
            <w:pPr>
              <w:adjustRightInd w:val="0"/>
              <w:spacing w:after="0"/>
              <w:ind w:right="1154"/>
              <w:rPr>
                <w:b/>
                <w:bCs/>
                <w:iCs/>
              </w:rPr>
            </w:pPr>
            <w:r w:rsidRPr="00846402">
              <w:rPr>
                <w:b/>
                <w:bCs/>
                <w:iCs/>
              </w:rPr>
              <w:t>АО «ЗПП»</w:t>
            </w:r>
          </w:p>
          <w:p w:rsidR="00B358F4" w:rsidRPr="00846402" w:rsidRDefault="00B358F4" w:rsidP="00D53831">
            <w:pPr>
              <w:adjustRightInd w:val="0"/>
              <w:spacing w:after="0"/>
              <w:rPr>
                <w:b/>
                <w:bCs/>
                <w:iCs/>
              </w:rPr>
            </w:pPr>
          </w:p>
          <w:p w:rsidR="00B358F4" w:rsidRPr="00846402" w:rsidRDefault="00B358F4" w:rsidP="00D53831">
            <w:pPr>
              <w:adjustRightInd w:val="0"/>
              <w:spacing w:after="0"/>
              <w:rPr>
                <w:b/>
                <w:bCs/>
                <w:iCs/>
              </w:rPr>
            </w:pPr>
          </w:p>
          <w:p w:rsidR="00B358F4" w:rsidRPr="00846402" w:rsidRDefault="00B358F4" w:rsidP="00D53831">
            <w:pPr>
              <w:adjustRightInd w:val="0"/>
              <w:spacing w:after="0"/>
              <w:rPr>
                <w:b/>
                <w:bCs/>
                <w:iCs/>
              </w:rPr>
            </w:pPr>
            <w:r w:rsidRPr="00846402">
              <w:rPr>
                <w:b/>
                <w:bCs/>
                <w:iCs/>
              </w:rPr>
              <w:t xml:space="preserve">____________________А.К. </w:t>
            </w:r>
            <w:proofErr w:type="spellStart"/>
            <w:r w:rsidRPr="00846402">
              <w:rPr>
                <w:b/>
                <w:bCs/>
                <w:iCs/>
              </w:rPr>
              <w:t>Нарбутт</w:t>
            </w:r>
            <w:proofErr w:type="spellEnd"/>
          </w:p>
        </w:tc>
        <w:tc>
          <w:tcPr>
            <w:tcW w:w="4854" w:type="dxa"/>
          </w:tcPr>
          <w:p w:rsidR="00B358F4" w:rsidRPr="00846402" w:rsidRDefault="00B358F4" w:rsidP="00D53831">
            <w:pPr>
              <w:adjustRightInd w:val="0"/>
              <w:spacing w:after="0"/>
              <w:rPr>
                <w:b/>
                <w:bCs/>
                <w:iCs/>
              </w:rPr>
            </w:pPr>
            <w:r w:rsidRPr="00846402">
              <w:rPr>
                <w:b/>
              </w:rPr>
              <w:t>_________________________________</w:t>
            </w:r>
          </w:p>
          <w:p w:rsidR="00B358F4" w:rsidRPr="00846402" w:rsidRDefault="00B358F4" w:rsidP="00D53831">
            <w:pPr>
              <w:adjustRightInd w:val="0"/>
              <w:spacing w:after="0"/>
              <w:rPr>
                <w:b/>
                <w:bCs/>
                <w:iCs/>
              </w:rPr>
            </w:pPr>
          </w:p>
          <w:p w:rsidR="00B358F4" w:rsidRPr="00846402" w:rsidRDefault="00B358F4" w:rsidP="00D53831">
            <w:pPr>
              <w:adjustRightInd w:val="0"/>
              <w:spacing w:after="0"/>
              <w:rPr>
                <w:b/>
                <w:bCs/>
                <w:iCs/>
              </w:rPr>
            </w:pPr>
          </w:p>
          <w:p w:rsidR="00B358F4" w:rsidRPr="00846402" w:rsidRDefault="00B358F4" w:rsidP="00D53831">
            <w:pPr>
              <w:adjustRightInd w:val="0"/>
              <w:spacing w:after="0"/>
              <w:rPr>
                <w:b/>
                <w:bCs/>
                <w:iCs/>
              </w:rPr>
            </w:pPr>
          </w:p>
          <w:p w:rsidR="00B358F4" w:rsidRPr="00846402" w:rsidRDefault="00B358F4" w:rsidP="00D53831">
            <w:pPr>
              <w:adjustRightInd w:val="0"/>
              <w:spacing w:after="0"/>
            </w:pPr>
            <w:r w:rsidRPr="00846402">
              <w:rPr>
                <w:b/>
                <w:bCs/>
                <w:iCs/>
              </w:rPr>
              <w:t>___________________/_____________</w:t>
            </w:r>
          </w:p>
        </w:tc>
      </w:tr>
    </w:tbl>
    <w:p w:rsidR="00B358F4" w:rsidRPr="00846402" w:rsidRDefault="00B358F4" w:rsidP="00B358F4">
      <w:pPr>
        <w:widowControl w:val="0"/>
        <w:suppressAutoHyphens/>
        <w:spacing w:after="0"/>
        <w:jc w:val="center"/>
        <w:rPr>
          <w:b/>
          <w:i/>
        </w:rPr>
      </w:pPr>
    </w:p>
    <w:p w:rsidR="00B358F4" w:rsidRDefault="00B358F4" w:rsidP="00B358F4">
      <w:r>
        <w:br w:type="page"/>
      </w:r>
    </w:p>
    <w:p w:rsidR="00B358F4" w:rsidRPr="00846402" w:rsidRDefault="00B358F4" w:rsidP="00B358F4">
      <w:pPr>
        <w:widowControl w:val="0"/>
        <w:suppressAutoHyphens/>
        <w:spacing w:after="0"/>
        <w:jc w:val="right"/>
      </w:pPr>
      <w:r>
        <w:lastRenderedPageBreak/>
        <w:t>Приложение № 4</w:t>
      </w:r>
      <w:r w:rsidRPr="00846402">
        <w:t xml:space="preserve"> </w:t>
      </w:r>
    </w:p>
    <w:p w:rsidR="00B358F4" w:rsidRPr="00846402" w:rsidRDefault="00B358F4" w:rsidP="00B358F4">
      <w:pPr>
        <w:widowControl w:val="0"/>
        <w:suppressAutoHyphens/>
        <w:spacing w:after="0"/>
        <w:jc w:val="right"/>
      </w:pPr>
      <w:proofErr w:type="gramStart"/>
      <w:r w:rsidRPr="00846402">
        <w:t>к</w:t>
      </w:r>
      <w:proofErr w:type="gramEnd"/>
      <w:r w:rsidRPr="00846402">
        <w:t xml:space="preserve"> проекту Договора на выполнение Работ №_________</w:t>
      </w:r>
      <w:r>
        <w:t xml:space="preserve">______ от «___» __________ 2025 </w:t>
      </w:r>
      <w:r w:rsidRPr="00846402">
        <w:t>г.</w:t>
      </w:r>
    </w:p>
    <w:p w:rsidR="00B358F4" w:rsidRDefault="00B358F4" w:rsidP="00B358F4"/>
    <w:p w:rsidR="00B358F4" w:rsidRPr="008E6F3A" w:rsidRDefault="00B358F4" w:rsidP="00B358F4">
      <w:pPr>
        <w:spacing w:after="0"/>
        <w:jc w:val="center"/>
        <w:rPr>
          <w:b/>
        </w:rPr>
      </w:pPr>
      <w:r>
        <w:rPr>
          <w:b/>
        </w:rPr>
        <w:t xml:space="preserve">Акт </w:t>
      </w:r>
    </w:p>
    <w:p w:rsidR="00B358F4" w:rsidRPr="008E6F3A" w:rsidRDefault="00B358F4" w:rsidP="00B358F4">
      <w:pPr>
        <w:spacing w:after="0"/>
        <w:jc w:val="center"/>
      </w:pPr>
      <w:proofErr w:type="gramStart"/>
      <w:r w:rsidRPr="008E6F3A">
        <w:t>приема</w:t>
      </w:r>
      <w:proofErr w:type="gramEnd"/>
      <w:r w:rsidRPr="008E6F3A">
        <w:t>-передачи оборудования в демонтаж</w:t>
      </w:r>
    </w:p>
    <w:p w:rsidR="00B358F4" w:rsidRPr="008E6F3A" w:rsidRDefault="00B358F4" w:rsidP="00B358F4">
      <w:pPr>
        <w:spacing w:after="0"/>
        <w:rPr>
          <w:b/>
        </w:rPr>
      </w:pPr>
      <w:r w:rsidRPr="008E6F3A">
        <w:rPr>
          <w:b/>
        </w:rPr>
        <w:t>Форма</w:t>
      </w:r>
    </w:p>
    <w:p w:rsidR="00B358F4" w:rsidRDefault="00B358F4" w:rsidP="00B358F4">
      <w:pPr>
        <w:spacing w:after="0"/>
      </w:pPr>
    </w:p>
    <w:p w:rsidR="00B358F4" w:rsidRPr="008E6F3A" w:rsidRDefault="00B358F4" w:rsidP="00B358F4">
      <w:pPr>
        <w:spacing w:after="0"/>
      </w:pPr>
      <w:r w:rsidRPr="008E6F3A">
        <w:t>г. </w:t>
      </w:r>
      <w:r>
        <w:t>Йошкар-Ола</w:t>
      </w:r>
      <w:r>
        <w:tab/>
      </w:r>
      <w:r>
        <w:tab/>
      </w:r>
      <w:r>
        <w:tab/>
      </w:r>
      <w:r>
        <w:tab/>
      </w:r>
      <w:r>
        <w:tab/>
      </w:r>
      <w:r>
        <w:tab/>
      </w:r>
      <w:r>
        <w:tab/>
      </w:r>
      <w:r>
        <w:tab/>
      </w:r>
      <w:proofErr w:type="gramStart"/>
      <w:r>
        <w:tab/>
        <w:t>«</w:t>
      </w:r>
      <w:proofErr w:type="gramEnd"/>
      <w:r>
        <w:t>__»______ 2025</w:t>
      </w:r>
      <w:r w:rsidRPr="008E6F3A">
        <w:t> г.</w:t>
      </w:r>
    </w:p>
    <w:p w:rsidR="00B358F4" w:rsidRPr="008E6F3A" w:rsidRDefault="00B358F4" w:rsidP="00B358F4">
      <w:pPr>
        <w:spacing w:after="0"/>
      </w:pPr>
    </w:p>
    <w:p w:rsidR="00B358F4" w:rsidRPr="008E6F3A" w:rsidRDefault="00B358F4" w:rsidP="00B358F4">
      <w:pPr>
        <w:adjustRightInd w:val="0"/>
        <w:spacing w:after="0"/>
        <w:ind w:firstLine="567"/>
      </w:pPr>
      <w:r w:rsidRPr="008E6F3A">
        <w:t xml:space="preserve">_____________________________________________________________, именуемое в дальнейшем «Подрядчик», в лице ______________________, действующего на основании __________________, с одной стороны, и </w:t>
      </w:r>
    </w:p>
    <w:p w:rsidR="00B358F4" w:rsidRPr="008E6F3A" w:rsidRDefault="00B358F4" w:rsidP="00B358F4">
      <w:pPr>
        <w:spacing w:after="0"/>
        <w:ind w:firstLine="567"/>
      </w:pPr>
      <w:r w:rsidRPr="008E6F3A">
        <w:rPr>
          <w:b/>
        </w:rPr>
        <w:t>Акционерное общество «Завод полупроводниковых приборов» (АО «ЗПП»),</w:t>
      </w:r>
      <w:r w:rsidRPr="008E6F3A">
        <w:t xml:space="preserve"> именуемое в дальнейшем «Заказчик», в лице генерального директора </w:t>
      </w:r>
      <w:proofErr w:type="spellStart"/>
      <w:r w:rsidRPr="008E6F3A">
        <w:t>Нарбутта</w:t>
      </w:r>
      <w:proofErr w:type="spellEnd"/>
      <w:r w:rsidRPr="008E6F3A">
        <w:t xml:space="preserve"> Андрея Константиновича, действующего на основании Устава, с другой стороны, вместе именуемые «Стороны», составили настоящий Акт о передаче Подрядчику для выполнения задания Заказчика по Договору </w:t>
      </w:r>
      <w:r>
        <w:t>на выполнение работ</w:t>
      </w:r>
      <w:r w:rsidRPr="008E6F3A">
        <w:t xml:space="preserve"> </w:t>
      </w:r>
      <w:r>
        <w:t>№</w:t>
      </w:r>
      <w:r w:rsidRPr="008E6F3A">
        <w:t xml:space="preserve"> ____ от </w:t>
      </w:r>
      <w:r>
        <w:t>«</w:t>
      </w:r>
      <w:r w:rsidRPr="008E6F3A">
        <w:t>_</w:t>
      </w:r>
      <w:proofErr w:type="gramStart"/>
      <w:r w:rsidRPr="008E6F3A">
        <w:t>_</w:t>
      </w:r>
      <w:r>
        <w:t>»</w:t>
      </w:r>
      <w:r w:rsidRPr="008E6F3A">
        <w:t>_</w:t>
      </w:r>
      <w:proofErr w:type="gramEnd"/>
      <w:r w:rsidRPr="008E6F3A">
        <w:t>_____ ___ г. следующе</w:t>
      </w:r>
      <w:r>
        <w:t>е</w:t>
      </w:r>
      <w:r w:rsidRPr="008E6F3A">
        <w:t xml:space="preserve"> оборудовани</w:t>
      </w:r>
      <w:r>
        <w:t>е</w:t>
      </w:r>
      <w:r w:rsidRPr="008E6F3A">
        <w:t>:</w:t>
      </w:r>
    </w:p>
    <w:p w:rsidR="00B358F4" w:rsidRPr="008E6F3A" w:rsidRDefault="00B358F4" w:rsidP="00B358F4">
      <w:pPr>
        <w:spacing w:after="0"/>
      </w:pPr>
    </w:p>
    <w:p w:rsidR="00B358F4" w:rsidRPr="008E6F3A" w:rsidRDefault="00B358F4" w:rsidP="00B358F4">
      <w:pPr>
        <w:spacing w:after="0"/>
      </w:pPr>
      <w:r w:rsidRPr="008E6F3A">
        <w:t xml:space="preserve">Вид </w:t>
      </w:r>
      <w:proofErr w:type="gramStart"/>
      <w:r w:rsidRPr="008E6F3A">
        <w:t>оборудования</w:t>
      </w:r>
      <w:r>
        <w:t>:_</w:t>
      </w:r>
      <w:proofErr w:type="gramEnd"/>
      <w:r>
        <w:t>_____________________________;</w:t>
      </w:r>
    </w:p>
    <w:p w:rsidR="00B358F4" w:rsidRPr="008E6F3A" w:rsidRDefault="00B358F4" w:rsidP="00B358F4">
      <w:pPr>
        <w:spacing w:after="0"/>
      </w:pPr>
      <w:r w:rsidRPr="008E6F3A">
        <w:t xml:space="preserve">Количество </w:t>
      </w:r>
      <w:proofErr w:type="gramStart"/>
      <w:r w:rsidRPr="008E6F3A">
        <w:t>оборудования</w:t>
      </w:r>
      <w:r>
        <w:t>:_</w:t>
      </w:r>
      <w:proofErr w:type="gramEnd"/>
      <w:r>
        <w:t>______________________;</w:t>
      </w:r>
    </w:p>
    <w:p w:rsidR="00B358F4" w:rsidRDefault="00B358F4" w:rsidP="00B358F4">
      <w:pPr>
        <w:spacing w:after="0"/>
      </w:pPr>
      <w:r w:rsidRPr="008E6F3A">
        <w:t xml:space="preserve">Техническое состояние </w:t>
      </w:r>
      <w:proofErr w:type="gramStart"/>
      <w:r w:rsidRPr="008E6F3A">
        <w:t>оборудования</w:t>
      </w:r>
      <w:r>
        <w:t>:_</w:t>
      </w:r>
      <w:proofErr w:type="gramEnd"/>
      <w:r>
        <w:t>____________;</w:t>
      </w:r>
    </w:p>
    <w:p w:rsidR="00B358F4" w:rsidRPr="008E6F3A" w:rsidRDefault="00B358F4" w:rsidP="00B358F4">
      <w:pPr>
        <w:spacing w:after="0"/>
      </w:pPr>
      <w:r>
        <w:t>Рабочая документация___________________________.</w:t>
      </w:r>
    </w:p>
    <w:p w:rsidR="00B358F4" w:rsidRPr="008E6F3A" w:rsidRDefault="00B358F4" w:rsidP="00B358F4">
      <w:pPr>
        <w:spacing w:after="0"/>
      </w:pPr>
    </w:p>
    <w:p w:rsidR="00B358F4" w:rsidRPr="008E6F3A" w:rsidRDefault="00B358F4" w:rsidP="00B358F4">
      <w:pPr>
        <w:spacing w:after="0"/>
      </w:pPr>
      <w:r w:rsidRPr="008E6F3A">
        <w:t>Дополнительные замечания Заказчика: _____________________________</w:t>
      </w:r>
    </w:p>
    <w:p w:rsidR="00B358F4" w:rsidRPr="008E6F3A" w:rsidRDefault="00B358F4" w:rsidP="00B358F4">
      <w:pPr>
        <w:spacing w:after="0"/>
      </w:pPr>
      <w:r w:rsidRPr="008E6F3A">
        <w:t>_________________________________________________________________.</w:t>
      </w:r>
    </w:p>
    <w:p w:rsidR="00B358F4" w:rsidRPr="008E6F3A" w:rsidRDefault="00B358F4" w:rsidP="00B358F4">
      <w:pPr>
        <w:spacing w:after="0"/>
      </w:pPr>
      <w:r w:rsidRPr="008E6F3A">
        <w:t>Дополнительные замечания Подрядчика: ____________________________</w:t>
      </w:r>
    </w:p>
    <w:p w:rsidR="00B358F4" w:rsidRPr="008E6F3A" w:rsidRDefault="00B358F4" w:rsidP="00B358F4">
      <w:pPr>
        <w:spacing w:after="0"/>
      </w:pPr>
      <w:r w:rsidRPr="008E6F3A">
        <w:t>_________________________________________________________________.</w:t>
      </w:r>
    </w:p>
    <w:p w:rsidR="00B358F4" w:rsidRDefault="00B358F4" w:rsidP="00B358F4">
      <w:pPr>
        <w:spacing w:after="0"/>
      </w:pPr>
      <w:r w:rsidRPr="008E6F3A">
        <w:t>Настоящий Акт составлен в 2 (двух) экземплярах, имеющих равную юридическую силу, один из которых для Подрядчика, другой - для Заказчика.</w:t>
      </w:r>
    </w:p>
    <w:p w:rsidR="00B358F4" w:rsidRDefault="00B358F4" w:rsidP="00B358F4">
      <w:pPr>
        <w:spacing w:after="0"/>
      </w:pPr>
    </w:p>
    <w:tbl>
      <w:tblPr>
        <w:tblW w:w="10207" w:type="dxa"/>
        <w:tblInd w:w="-34" w:type="dxa"/>
        <w:tblLayout w:type="fixed"/>
        <w:tblLook w:val="01E0" w:firstRow="1" w:lastRow="1" w:firstColumn="1" w:lastColumn="1" w:noHBand="0" w:noVBand="0"/>
      </w:tblPr>
      <w:tblGrid>
        <w:gridCol w:w="5353"/>
        <w:gridCol w:w="4854"/>
      </w:tblGrid>
      <w:tr w:rsidR="00B358F4" w:rsidRPr="00846402" w:rsidTr="00D53831">
        <w:tc>
          <w:tcPr>
            <w:tcW w:w="5353" w:type="dxa"/>
          </w:tcPr>
          <w:p w:rsidR="00B358F4" w:rsidRPr="00846402" w:rsidRDefault="00B358F4" w:rsidP="00D53831">
            <w:pPr>
              <w:adjustRightInd w:val="0"/>
              <w:spacing w:after="0"/>
              <w:rPr>
                <w:b/>
                <w:bCs/>
                <w:iCs/>
              </w:rPr>
            </w:pPr>
            <w:r w:rsidRPr="00846402">
              <w:rPr>
                <w:b/>
                <w:bCs/>
                <w:iCs/>
              </w:rPr>
              <w:t xml:space="preserve">Генеральный директор </w:t>
            </w:r>
          </w:p>
          <w:p w:rsidR="00B358F4" w:rsidRPr="00846402" w:rsidRDefault="00B358F4" w:rsidP="00D53831">
            <w:pPr>
              <w:adjustRightInd w:val="0"/>
              <w:spacing w:after="0"/>
              <w:ind w:right="1154"/>
              <w:rPr>
                <w:b/>
                <w:bCs/>
                <w:iCs/>
              </w:rPr>
            </w:pPr>
            <w:r w:rsidRPr="00846402">
              <w:rPr>
                <w:b/>
                <w:bCs/>
                <w:iCs/>
              </w:rPr>
              <w:t>АО «ЗПП»</w:t>
            </w:r>
          </w:p>
          <w:p w:rsidR="00B358F4" w:rsidRPr="00846402" w:rsidRDefault="00B358F4" w:rsidP="00D53831">
            <w:pPr>
              <w:adjustRightInd w:val="0"/>
              <w:spacing w:after="0"/>
              <w:rPr>
                <w:b/>
                <w:bCs/>
                <w:iCs/>
              </w:rPr>
            </w:pPr>
          </w:p>
          <w:p w:rsidR="00B358F4" w:rsidRPr="00846402" w:rsidRDefault="00B358F4" w:rsidP="00D53831">
            <w:pPr>
              <w:adjustRightInd w:val="0"/>
              <w:spacing w:after="0"/>
              <w:rPr>
                <w:b/>
                <w:bCs/>
                <w:iCs/>
              </w:rPr>
            </w:pPr>
          </w:p>
          <w:p w:rsidR="00B358F4" w:rsidRPr="00846402" w:rsidRDefault="00B358F4" w:rsidP="00D53831">
            <w:pPr>
              <w:adjustRightInd w:val="0"/>
              <w:spacing w:after="0"/>
              <w:rPr>
                <w:b/>
                <w:bCs/>
                <w:iCs/>
              </w:rPr>
            </w:pPr>
            <w:r w:rsidRPr="00846402">
              <w:rPr>
                <w:b/>
                <w:bCs/>
                <w:iCs/>
              </w:rPr>
              <w:t>____________________</w:t>
            </w:r>
            <w:r>
              <w:rPr>
                <w:b/>
                <w:bCs/>
                <w:iCs/>
              </w:rPr>
              <w:t>/_________</w:t>
            </w:r>
          </w:p>
        </w:tc>
        <w:tc>
          <w:tcPr>
            <w:tcW w:w="4854" w:type="dxa"/>
          </w:tcPr>
          <w:p w:rsidR="00B358F4" w:rsidRPr="00846402" w:rsidRDefault="00B358F4" w:rsidP="00D53831">
            <w:pPr>
              <w:adjustRightInd w:val="0"/>
              <w:spacing w:after="0"/>
              <w:rPr>
                <w:b/>
                <w:bCs/>
                <w:iCs/>
              </w:rPr>
            </w:pPr>
            <w:r w:rsidRPr="00846402">
              <w:rPr>
                <w:b/>
              </w:rPr>
              <w:t>_________________________________</w:t>
            </w:r>
          </w:p>
          <w:p w:rsidR="00B358F4" w:rsidRPr="00846402" w:rsidRDefault="00B358F4" w:rsidP="00D53831">
            <w:pPr>
              <w:adjustRightInd w:val="0"/>
              <w:spacing w:after="0"/>
              <w:rPr>
                <w:b/>
                <w:bCs/>
                <w:iCs/>
              </w:rPr>
            </w:pPr>
          </w:p>
          <w:p w:rsidR="00B358F4" w:rsidRPr="00846402" w:rsidRDefault="00B358F4" w:rsidP="00D53831">
            <w:pPr>
              <w:adjustRightInd w:val="0"/>
              <w:spacing w:after="0"/>
              <w:rPr>
                <w:b/>
                <w:bCs/>
                <w:iCs/>
              </w:rPr>
            </w:pPr>
          </w:p>
          <w:p w:rsidR="00B358F4" w:rsidRPr="00846402" w:rsidRDefault="00B358F4" w:rsidP="00D53831">
            <w:pPr>
              <w:adjustRightInd w:val="0"/>
              <w:spacing w:after="0"/>
              <w:rPr>
                <w:b/>
                <w:bCs/>
                <w:iCs/>
              </w:rPr>
            </w:pPr>
          </w:p>
          <w:p w:rsidR="00B358F4" w:rsidRPr="00846402" w:rsidRDefault="00B358F4" w:rsidP="00D53831">
            <w:pPr>
              <w:adjustRightInd w:val="0"/>
              <w:spacing w:after="0"/>
            </w:pPr>
            <w:r w:rsidRPr="00846402">
              <w:rPr>
                <w:b/>
                <w:bCs/>
                <w:iCs/>
              </w:rPr>
              <w:t>___________________/_____________</w:t>
            </w:r>
          </w:p>
        </w:tc>
      </w:tr>
    </w:tbl>
    <w:p w:rsidR="00B358F4" w:rsidRDefault="00B358F4" w:rsidP="00B358F4">
      <w:pPr>
        <w:spacing w:after="0"/>
      </w:pPr>
    </w:p>
    <w:p w:rsidR="00B358F4" w:rsidRDefault="00B358F4" w:rsidP="00B358F4">
      <w:pPr>
        <w:spacing w:after="0"/>
      </w:pPr>
    </w:p>
    <w:p w:rsidR="00B358F4" w:rsidRDefault="00B358F4" w:rsidP="00B358F4">
      <w:pPr>
        <w:autoSpaceDE w:val="0"/>
        <w:autoSpaceDN w:val="0"/>
        <w:adjustRightInd w:val="0"/>
        <w:spacing w:after="0"/>
        <w:rPr>
          <w:b/>
        </w:rPr>
      </w:pPr>
      <w:r>
        <w:rPr>
          <w:b/>
        </w:rPr>
        <w:t>_______________________________________________________________________________</w:t>
      </w:r>
    </w:p>
    <w:p w:rsidR="00B358F4" w:rsidRPr="00702EF7" w:rsidRDefault="00B358F4" w:rsidP="00B358F4">
      <w:pPr>
        <w:autoSpaceDE w:val="0"/>
        <w:autoSpaceDN w:val="0"/>
        <w:adjustRightInd w:val="0"/>
        <w:spacing w:after="0"/>
        <w:ind w:firstLine="540"/>
        <w:rPr>
          <w:b/>
        </w:rPr>
      </w:pPr>
      <w:r w:rsidRPr="00702EF7">
        <w:rPr>
          <w:b/>
        </w:rPr>
        <w:t>Форма согласована:</w:t>
      </w:r>
    </w:p>
    <w:p w:rsidR="00B358F4" w:rsidRDefault="00B358F4" w:rsidP="00B358F4">
      <w:pPr>
        <w:autoSpaceDE w:val="0"/>
        <w:autoSpaceDN w:val="0"/>
        <w:adjustRightInd w:val="0"/>
        <w:spacing w:after="0"/>
        <w:ind w:firstLine="540"/>
      </w:pPr>
    </w:p>
    <w:p w:rsidR="00B358F4" w:rsidRDefault="00B358F4" w:rsidP="00B358F4">
      <w:pPr>
        <w:autoSpaceDE w:val="0"/>
        <w:autoSpaceDN w:val="0"/>
        <w:adjustRightInd w:val="0"/>
        <w:spacing w:after="0"/>
        <w:ind w:firstLine="540"/>
      </w:pPr>
    </w:p>
    <w:tbl>
      <w:tblPr>
        <w:tblW w:w="10207" w:type="dxa"/>
        <w:tblInd w:w="-34" w:type="dxa"/>
        <w:tblLayout w:type="fixed"/>
        <w:tblLook w:val="01E0" w:firstRow="1" w:lastRow="1" w:firstColumn="1" w:lastColumn="1" w:noHBand="0" w:noVBand="0"/>
      </w:tblPr>
      <w:tblGrid>
        <w:gridCol w:w="5353"/>
        <w:gridCol w:w="4854"/>
      </w:tblGrid>
      <w:tr w:rsidR="00B358F4" w:rsidRPr="00846402" w:rsidTr="00D53831">
        <w:tc>
          <w:tcPr>
            <w:tcW w:w="5353" w:type="dxa"/>
          </w:tcPr>
          <w:p w:rsidR="00B358F4" w:rsidRPr="00846402" w:rsidRDefault="00B358F4" w:rsidP="00D53831">
            <w:pPr>
              <w:adjustRightInd w:val="0"/>
              <w:spacing w:after="0"/>
              <w:rPr>
                <w:b/>
                <w:bCs/>
                <w:iCs/>
              </w:rPr>
            </w:pPr>
            <w:r w:rsidRPr="00846402">
              <w:rPr>
                <w:b/>
                <w:bCs/>
                <w:iCs/>
              </w:rPr>
              <w:t xml:space="preserve">Генеральный директор </w:t>
            </w:r>
          </w:p>
          <w:p w:rsidR="00B358F4" w:rsidRPr="00846402" w:rsidRDefault="00B358F4" w:rsidP="00D53831">
            <w:pPr>
              <w:adjustRightInd w:val="0"/>
              <w:spacing w:after="0"/>
              <w:ind w:right="1154"/>
              <w:rPr>
                <w:b/>
                <w:bCs/>
                <w:iCs/>
              </w:rPr>
            </w:pPr>
            <w:r w:rsidRPr="00846402">
              <w:rPr>
                <w:b/>
                <w:bCs/>
                <w:iCs/>
              </w:rPr>
              <w:t>АО «ЗПП»</w:t>
            </w:r>
          </w:p>
          <w:p w:rsidR="00B358F4" w:rsidRPr="00846402" w:rsidRDefault="00B358F4" w:rsidP="00D53831">
            <w:pPr>
              <w:adjustRightInd w:val="0"/>
              <w:spacing w:after="0"/>
              <w:rPr>
                <w:b/>
                <w:bCs/>
                <w:iCs/>
              </w:rPr>
            </w:pPr>
          </w:p>
          <w:p w:rsidR="00B358F4" w:rsidRPr="00846402" w:rsidRDefault="00B358F4" w:rsidP="00D53831">
            <w:pPr>
              <w:adjustRightInd w:val="0"/>
              <w:spacing w:after="0"/>
              <w:rPr>
                <w:b/>
                <w:bCs/>
                <w:iCs/>
              </w:rPr>
            </w:pPr>
          </w:p>
          <w:p w:rsidR="00B358F4" w:rsidRPr="00846402" w:rsidRDefault="00B358F4" w:rsidP="00D53831">
            <w:pPr>
              <w:adjustRightInd w:val="0"/>
              <w:spacing w:after="0"/>
              <w:rPr>
                <w:b/>
                <w:bCs/>
                <w:iCs/>
              </w:rPr>
            </w:pPr>
            <w:r w:rsidRPr="00846402">
              <w:rPr>
                <w:b/>
                <w:bCs/>
                <w:iCs/>
              </w:rPr>
              <w:t xml:space="preserve">____________________А.К. </w:t>
            </w:r>
            <w:proofErr w:type="spellStart"/>
            <w:r w:rsidRPr="00846402">
              <w:rPr>
                <w:b/>
                <w:bCs/>
                <w:iCs/>
              </w:rPr>
              <w:t>Нарбутт</w:t>
            </w:r>
            <w:proofErr w:type="spellEnd"/>
          </w:p>
        </w:tc>
        <w:tc>
          <w:tcPr>
            <w:tcW w:w="4854" w:type="dxa"/>
          </w:tcPr>
          <w:p w:rsidR="00B358F4" w:rsidRPr="00846402" w:rsidRDefault="00B358F4" w:rsidP="00D53831">
            <w:pPr>
              <w:adjustRightInd w:val="0"/>
              <w:spacing w:after="0"/>
              <w:rPr>
                <w:b/>
                <w:bCs/>
                <w:iCs/>
              </w:rPr>
            </w:pPr>
            <w:r w:rsidRPr="00846402">
              <w:rPr>
                <w:b/>
              </w:rPr>
              <w:t>_________________________________</w:t>
            </w:r>
          </w:p>
          <w:p w:rsidR="00B358F4" w:rsidRPr="00846402" w:rsidRDefault="00B358F4" w:rsidP="00D53831">
            <w:pPr>
              <w:adjustRightInd w:val="0"/>
              <w:spacing w:after="0"/>
              <w:rPr>
                <w:b/>
                <w:bCs/>
                <w:iCs/>
              </w:rPr>
            </w:pPr>
          </w:p>
          <w:p w:rsidR="00B358F4" w:rsidRPr="00846402" w:rsidRDefault="00B358F4" w:rsidP="00D53831">
            <w:pPr>
              <w:adjustRightInd w:val="0"/>
              <w:spacing w:after="0"/>
              <w:rPr>
                <w:b/>
                <w:bCs/>
                <w:iCs/>
              </w:rPr>
            </w:pPr>
          </w:p>
          <w:p w:rsidR="00B358F4" w:rsidRPr="00846402" w:rsidRDefault="00B358F4" w:rsidP="00D53831">
            <w:pPr>
              <w:adjustRightInd w:val="0"/>
              <w:spacing w:after="0"/>
              <w:rPr>
                <w:b/>
                <w:bCs/>
                <w:iCs/>
              </w:rPr>
            </w:pPr>
          </w:p>
          <w:p w:rsidR="00B358F4" w:rsidRPr="00846402" w:rsidRDefault="00B358F4" w:rsidP="00D53831">
            <w:pPr>
              <w:adjustRightInd w:val="0"/>
              <w:spacing w:after="0"/>
            </w:pPr>
            <w:r w:rsidRPr="00846402">
              <w:rPr>
                <w:b/>
                <w:bCs/>
                <w:iCs/>
              </w:rPr>
              <w:t>___________________/_____________</w:t>
            </w:r>
          </w:p>
        </w:tc>
      </w:tr>
    </w:tbl>
    <w:p w:rsidR="00B358F4" w:rsidRDefault="00B358F4" w:rsidP="00B358F4">
      <w:pPr>
        <w:spacing w:after="0"/>
      </w:pPr>
    </w:p>
    <w:p w:rsidR="00B358F4" w:rsidRDefault="00B358F4" w:rsidP="00B358F4">
      <w:r>
        <w:br w:type="page"/>
      </w:r>
    </w:p>
    <w:p w:rsidR="00B358F4" w:rsidRPr="00846402" w:rsidRDefault="00B358F4" w:rsidP="00B358F4">
      <w:pPr>
        <w:widowControl w:val="0"/>
        <w:suppressAutoHyphens/>
        <w:spacing w:after="0"/>
        <w:jc w:val="right"/>
      </w:pPr>
      <w:r>
        <w:lastRenderedPageBreak/>
        <w:t>Приложение № 5</w:t>
      </w:r>
    </w:p>
    <w:p w:rsidR="00B358F4" w:rsidRPr="00846402" w:rsidRDefault="00B358F4" w:rsidP="00B358F4">
      <w:pPr>
        <w:widowControl w:val="0"/>
        <w:suppressAutoHyphens/>
        <w:spacing w:after="0"/>
        <w:jc w:val="right"/>
      </w:pPr>
      <w:proofErr w:type="gramStart"/>
      <w:r w:rsidRPr="00846402">
        <w:t>к</w:t>
      </w:r>
      <w:proofErr w:type="gramEnd"/>
      <w:r w:rsidRPr="00846402">
        <w:t xml:space="preserve"> проекту Договора на выполнение Работ №_________</w:t>
      </w:r>
      <w:r>
        <w:t xml:space="preserve">______ от «___» __________ 2025 </w:t>
      </w:r>
      <w:r w:rsidRPr="00846402">
        <w:t>г.</w:t>
      </w:r>
    </w:p>
    <w:p w:rsidR="00B358F4" w:rsidRDefault="00B358F4" w:rsidP="00B358F4"/>
    <w:p w:rsidR="00B358F4" w:rsidRDefault="00B358F4" w:rsidP="00B358F4">
      <w:pPr>
        <w:spacing w:after="0"/>
        <w:rPr>
          <w:b/>
        </w:rPr>
      </w:pPr>
      <w:r>
        <w:rPr>
          <w:b/>
        </w:rPr>
        <w:t>Форма</w:t>
      </w:r>
    </w:p>
    <w:p w:rsidR="00B358F4" w:rsidRPr="008E6F3A" w:rsidRDefault="00B358F4" w:rsidP="00B358F4">
      <w:pPr>
        <w:spacing w:after="0"/>
        <w:jc w:val="center"/>
        <w:rPr>
          <w:b/>
        </w:rPr>
      </w:pPr>
      <w:r w:rsidRPr="008E6F3A">
        <w:rPr>
          <w:b/>
        </w:rPr>
        <w:t xml:space="preserve">Акт </w:t>
      </w:r>
    </w:p>
    <w:p w:rsidR="00B358F4" w:rsidRDefault="00B358F4" w:rsidP="00B358F4">
      <w:pPr>
        <w:spacing w:after="0"/>
        <w:jc w:val="center"/>
      </w:pPr>
      <w:proofErr w:type="gramStart"/>
      <w:r>
        <w:t>сдачи</w:t>
      </w:r>
      <w:proofErr w:type="gramEnd"/>
      <w:r>
        <w:t>-приемки выполненных Работ</w:t>
      </w:r>
    </w:p>
    <w:p w:rsidR="00B358F4" w:rsidRDefault="00B358F4" w:rsidP="00B358F4">
      <w:pPr>
        <w:spacing w:after="0"/>
        <w:jc w:val="center"/>
      </w:pPr>
    </w:p>
    <w:p w:rsidR="00B358F4" w:rsidRDefault="00B358F4" w:rsidP="00B358F4">
      <w:pPr>
        <w:autoSpaceDE w:val="0"/>
        <w:autoSpaceDN w:val="0"/>
        <w:adjustRightInd w:val="0"/>
        <w:spacing w:after="0"/>
        <w:ind w:firstLine="540"/>
      </w:pPr>
      <w:r>
        <w:t>1. В соответствии с Договором на выполнение работ №_____________ от «___</w:t>
      </w:r>
      <w:proofErr w:type="gramStart"/>
      <w:r>
        <w:t>_»_</w:t>
      </w:r>
      <w:proofErr w:type="gramEnd"/>
      <w:r>
        <w:t>_______ 2025 Подрядчиком выполнены работы по __________________ на сумму: ________ (_________________) рублей, в том числе НДС - ________ (_________________) рублей (</w:t>
      </w:r>
      <w:r>
        <w:rPr>
          <w:i/>
          <w:iCs/>
        </w:rPr>
        <w:t>вариант:</w:t>
      </w:r>
      <w:r>
        <w:t xml:space="preserve"> НДС не облагается на основании _______).</w:t>
      </w:r>
    </w:p>
    <w:p w:rsidR="00B358F4" w:rsidRDefault="00B358F4" w:rsidP="00B358F4">
      <w:pPr>
        <w:autoSpaceDE w:val="0"/>
        <w:autoSpaceDN w:val="0"/>
        <w:adjustRightInd w:val="0"/>
        <w:spacing w:before="240" w:after="0"/>
        <w:ind w:firstLine="540"/>
      </w:pPr>
      <w:r>
        <w:t>2. Вышеперечисленные работы выполнены полностью и в срок.</w:t>
      </w:r>
    </w:p>
    <w:p w:rsidR="00B358F4" w:rsidRDefault="00B358F4" w:rsidP="00B358F4">
      <w:pPr>
        <w:autoSpaceDE w:val="0"/>
        <w:autoSpaceDN w:val="0"/>
        <w:adjustRightInd w:val="0"/>
        <w:spacing w:after="0"/>
        <w:outlineLvl w:val="0"/>
      </w:pPr>
    </w:p>
    <w:p w:rsidR="00B358F4" w:rsidRDefault="00B358F4" w:rsidP="00B358F4">
      <w:pPr>
        <w:autoSpaceDE w:val="0"/>
        <w:autoSpaceDN w:val="0"/>
        <w:adjustRightInd w:val="0"/>
        <w:spacing w:after="0"/>
        <w:ind w:firstLine="540"/>
      </w:pPr>
      <w:r>
        <w:rPr>
          <w:i/>
          <w:iCs/>
        </w:rPr>
        <w:t>Вариант, если сроки нарушены.</w:t>
      </w:r>
      <w:r>
        <w:t xml:space="preserve"> 2. Работы выполнены (</w:t>
      </w:r>
      <w:r>
        <w:rPr>
          <w:i/>
          <w:iCs/>
        </w:rPr>
        <w:t>вариант:</w:t>
      </w:r>
      <w:r>
        <w:t xml:space="preserve"> Услуги оказаны) "___"__________ ____ г. в связи с ___________________________________. Просрочка выполнения работ (</w:t>
      </w:r>
      <w:r>
        <w:rPr>
          <w:i/>
          <w:iCs/>
        </w:rPr>
        <w:t>вариант:</w:t>
      </w:r>
      <w:r>
        <w:t xml:space="preserve"> оказания услуг) составила ______ дней.</w:t>
      </w:r>
    </w:p>
    <w:p w:rsidR="00B358F4" w:rsidRDefault="00B358F4" w:rsidP="00B358F4">
      <w:pPr>
        <w:autoSpaceDE w:val="0"/>
        <w:autoSpaceDN w:val="0"/>
        <w:adjustRightInd w:val="0"/>
        <w:spacing w:after="0"/>
      </w:pPr>
    </w:p>
    <w:p w:rsidR="00B358F4" w:rsidRDefault="00B358F4" w:rsidP="00B358F4">
      <w:pPr>
        <w:autoSpaceDE w:val="0"/>
        <w:autoSpaceDN w:val="0"/>
        <w:adjustRightInd w:val="0"/>
        <w:spacing w:after="0"/>
        <w:ind w:firstLine="540"/>
      </w:pPr>
      <w:r>
        <w:t>3. Заказчик претензий по объему, качеству и срокам выполнения работ (</w:t>
      </w:r>
      <w:r>
        <w:rPr>
          <w:i/>
          <w:iCs/>
        </w:rPr>
        <w:t>вариант:</w:t>
      </w:r>
      <w:r>
        <w:t xml:space="preserve"> оказания услуг) не имеет.</w:t>
      </w:r>
    </w:p>
    <w:p w:rsidR="00B358F4" w:rsidRDefault="00B358F4" w:rsidP="00B358F4">
      <w:pPr>
        <w:autoSpaceDE w:val="0"/>
        <w:autoSpaceDN w:val="0"/>
        <w:adjustRightInd w:val="0"/>
        <w:spacing w:after="0"/>
      </w:pPr>
    </w:p>
    <w:p w:rsidR="00B358F4" w:rsidRDefault="00B358F4" w:rsidP="00B358F4">
      <w:pPr>
        <w:autoSpaceDE w:val="0"/>
        <w:autoSpaceDN w:val="0"/>
        <w:adjustRightInd w:val="0"/>
        <w:spacing w:after="0"/>
        <w:ind w:firstLine="540"/>
      </w:pPr>
      <w:r>
        <w:rPr>
          <w:i/>
          <w:iCs/>
        </w:rPr>
        <w:t>Вариант.</w:t>
      </w:r>
      <w:r>
        <w:t xml:space="preserve"> 3. Выявлены следующие несоответствия работ (</w:t>
      </w:r>
      <w:r>
        <w:rPr>
          <w:i/>
          <w:iCs/>
        </w:rPr>
        <w:t>вариант:</w:t>
      </w:r>
      <w:r>
        <w:t xml:space="preserve"> услуг): _________________________________________. Сроки устранения - к "___"__________ ____ г.</w:t>
      </w:r>
    </w:p>
    <w:p w:rsidR="00B358F4" w:rsidRDefault="00B358F4" w:rsidP="00B358F4">
      <w:pPr>
        <w:autoSpaceDE w:val="0"/>
        <w:autoSpaceDN w:val="0"/>
        <w:adjustRightInd w:val="0"/>
        <w:spacing w:after="0"/>
      </w:pPr>
    </w:p>
    <w:p w:rsidR="00B358F4" w:rsidRDefault="00B358F4" w:rsidP="00B358F4">
      <w:pPr>
        <w:autoSpaceDE w:val="0"/>
        <w:autoSpaceDN w:val="0"/>
        <w:adjustRightInd w:val="0"/>
        <w:spacing w:after="0"/>
        <w:ind w:firstLine="540"/>
      </w:pPr>
      <w:r>
        <w:t>4. Стороны взаимных претензий не имеют.</w:t>
      </w:r>
    </w:p>
    <w:p w:rsidR="00B358F4" w:rsidRDefault="00B358F4" w:rsidP="00B358F4">
      <w:pPr>
        <w:autoSpaceDE w:val="0"/>
        <w:autoSpaceDN w:val="0"/>
        <w:adjustRightInd w:val="0"/>
        <w:spacing w:after="0"/>
        <w:ind w:firstLine="540"/>
      </w:pPr>
    </w:p>
    <w:tbl>
      <w:tblPr>
        <w:tblW w:w="10207" w:type="dxa"/>
        <w:tblInd w:w="-34" w:type="dxa"/>
        <w:tblLayout w:type="fixed"/>
        <w:tblLook w:val="01E0" w:firstRow="1" w:lastRow="1" w:firstColumn="1" w:lastColumn="1" w:noHBand="0" w:noVBand="0"/>
      </w:tblPr>
      <w:tblGrid>
        <w:gridCol w:w="5353"/>
        <w:gridCol w:w="4854"/>
      </w:tblGrid>
      <w:tr w:rsidR="00B358F4" w:rsidRPr="00846402" w:rsidTr="00D53831">
        <w:tc>
          <w:tcPr>
            <w:tcW w:w="5353" w:type="dxa"/>
          </w:tcPr>
          <w:p w:rsidR="00B358F4" w:rsidRPr="00846402" w:rsidRDefault="00B358F4" w:rsidP="00D53831">
            <w:pPr>
              <w:adjustRightInd w:val="0"/>
              <w:spacing w:after="0"/>
              <w:rPr>
                <w:b/>
                <w:bCs/>
                <w:iCs/>
              </w:rPr>
            </w:pPr>
            <w:r w:rsidRPr="00846402">
              <w:rPr>
                <w:b/>
                <w:bCs/>
                <w:iCs/>
              </w:rPr>
              <w:t xml:space="preserve">Генеральный директор </w:t>
            </w:r>
          </w:p>
          <w:p w:rsidR="00B358F4" w:rsidRPr="00846402" w:rsidRDefault="00B358F4" w:rsidP="00D53831">
            <w:pPr>
              <w:adjustRightInd w:val="0"/>
              <w:spacing w:after="0"/>
              <w:ind w:right="1154"/>
              <w:rPr>
                <w:b/>
                <w:bCs/>
                <w:iCs/>
              </w:rPr>
            </w:pPr>
            <w:r w:rsidRPr="00846402">
              <w:rPr>
                <w:b/>
                <w:bCs/>
                <w:iCs/>
              </w:rPr>
              <w:t>АО «ЗПП»</w:t>
            </w:r>
          </w:p>
          <w:p w:rsidR="00B358F4" w:rsidRPr="00846402" w:rsidRDefault="00B358F4" w:rsidP="00D53831">
            <w:pPr>
              <w:adjustRightInd w:val="0"/>
              <w:spacing w:after="0"/>
              <w:rPr>
                <w:b/>
                <w:bCs/>
                <w:iCs/>
              </w:rPr>
            </w:pPr>
          </w:p>
          <w:p w:rsidR="00B358F4" w:rsidRPr="00846402" w:rsidRDefault="00B358F4" w:rsidP="00D53831">
            <w:pPr>
              <w:adjustRightInd w:val="0"/>
              <w:spacing w:after="0"/>
              <w:rPr>
                <w:b/>
                <w:bCs/>
                <w:iCs/>
              </w:rPr>
            </w:pPr>
          </w:p>
          <w:p w:rsidR="00B358F4" w:rsidRPr="00846402" w:rsidRDefault="00B358F4" w:rsidP="00D53831">
            <w:pPr>
              <w:adjustRightInd w:val="0"/>
              <w:spacing w:after="0"/>
              <w:rPr>
                <w:b/>
                <w:bCs/>
                <w:iCs/>
              </w:rPr>
            </w:pPr>
            <w:r w:rsidRPr="00846402">
              <w:rPr>
                <w:b/>
                <w:bCs/>
                <w:iCs/>
              </w:rPr>
              <w:t>____________________</w:t>
            </w:r>
            <w:r>
              <w:rPr>
                <w:b/>
                <w:bCs/>
                <w:iCs/>
              </w:rPr>
              <w:t>/____________</w:t>
            </w:r>
          </w:p>
        </w:tc>
        <w:tc>
          <w:tcPr>
            <w:tcW w:w="4854" w:type="dxa"/>
          </w:tcPr>
          <w:p w:rsidR="00B358F4" w:rsidRPr="00846402" w:rsidRDefault="00B358F4" w:rsidP="00D53831">
            <w:pPr>
              <w:adjustRightInd w:val="0"/>
              <w:spacing w:after="0"/>
              <w:rPr>
                <w:b/>
                <w:bCs/>
                <w:iCs/>
              </w:rPr>
            </w:pPr>
            <w:r w:rsidRPr="00846402">
              <w:rPr>
                <w:b/>
              </w:rPr>
              <w:t>_________________________________</w:t>
            </w:r>
          </w:p>
          <w:p w:rsidR="00B358F4" w:rsidRPr="00846402" w:rsidRDefault="00B358F4" w:rsidP="00D53831">
            <w:pPr>
              <w:adjustRightInd w:val="0"/>
              <w:spacing w:after="0"/>
              <w:rPr>
                <w:b/>
                <w:bCs/>
                <w:iCs/>
              </w:rPr>
            </w:pPr>
          </w:p>
          <w:p w:rsidR="00B358F4" w:rsidRPr="00846402" w:rsidRDefault="00B358F4" w:rsidP="00D53831">
            <w:pPr>
              <w:adjustRightInd w:val="0"/>
              <w:spacing w:after="0"/>
              <w:rPr>
                <w:b/>
                <w:bCs/>
                <w:iCs/>
              </w:rPr>
            </w:pPr>
          </w:p>
          <w:p w:rsidR="00B358F4" w:rsidRPr="00846402" w:rsidRDefault="00B358F4" w:rsidP="00D53831">
            <w:pPr>
              <w:adjustRightInd w:val="0"/>
              <w:spacing w:after="0"/>
              <w:rPr>
                <w:b/>
                <w:bCs/>
                <w:iCs/>
              </w:rPr>
            </w:pPr>
          </w:p>
          <w:p w:rsidR="00B358F4" w:rsidRPr="00846402" w:rsidRDefault="00B358F4" w:rsidP="00D53831">
            <w:pPr>
              <w:adjustRightInd w:val="0"/>
              <w:spacing w:after="0"/>
            </w:pPr>
            <w:r w:rsidRPr="00846402">
              <w:rPr>
                <w:b/>
                <w:bCs/>
                <w:iCs/>
              </w:rPr>
              <w:t>___________________/_____________</w:t>
            </w:r>
          </w:p>
        </w:tc>
      </w:tr>
    </w:tbl>
    <w:p w:rsidR="00B358F4" w:rsidRDefault="00B358F4" w:rsidP="00B358F4">
      <w:pPr>
        <w:autoSpaceDE w:val="0"/>
        <w:autoSpaceDN w:val="0"/>
        <w:adjustRightInd w:val="0"/>
        <w:spacing w:after="0"/>
        <w:ind w:firstLine="540"/>
      </w:pPr>
    </w:p>
    <w:p w:rsidR="00B358F4" w:rsidRPr="00702EF7" w:rsidRDefault="00B358F4" w:rsidP="00B358F4">
      <w:pPr>
        <w:autoSpaceDE w:val="0"/>
        <w:autoSpaceDN w:val="0"/>
        <w:adjustRightInd w:val="0"/>
        <w:spacing w:after="0"/>
        <w:rPr>
          <w:b/>
        </w:rPr>
      </w:pPr>
      <w:r w:rsidRPr="00702EF7">
        <w:rPr>
          <w:b/>
        </w:rPr>
        <w:t>_______________________________________________________________________________</w:t>
      </w:r>
    </w:p>
    <w:p w:rsidR="00B358F4" w:rsidRDefault="00B358F4" w:rsidP="00B358F4">
      <w:pPr>
        <w:autoSpaceDE w:val="0"/>
        <w:autoSpaceDN w:val="0"/>
        <w:adjustRightInd w:val="0"/>
        <w:spacing w:after="0"/>
        <w:ind w:firstLine="540"/>
        <w:rPr>
          <w:b/>
        </w:rPr>
      </w:pPr>
    </w:p>
    <w:p w:rsidR="00B358F4" w:rsidRPr="00702EF7" w:rsidRDefault="00B358F4" w:rsidP="00B358F4">
      <w:pPr>
        <w:autoSpaceDE w:val="0"/>
        <w:autoSpaceDN w:val="0"/>
        <w:adjustRightInd w:val="0"/>
        <w:spacing w:after="0"/>
        <w:ind w:firstLine="540"/>
        <w:rPr>
          <w:b/>
        </w:rPr>
      </w:pPr>
      <w:r w:rsidRPr="00702EF7">
        <w:rPr>
          <w:b/>
        </w:rPr>
        <w:t>Форма согласована:</w:t>
      </w:r>
    </w:p>
    <w:p w:rsidR="00B358F4" w:rsidRDefault="00B358F4" w:rsidP="00B358F4">
      <w:pPr>
        <w:autoSpaceDE w:val="0"/>
        <w:autoSpaceDN w:val="0"/>
        <w:adjustRightInd w:val="0"/>
        <w:spacing w:after="0"/>
        <w:ind w:firstLine="540"/>
      </w:pPr>
    </w:p>
    <w:p w:rsidR="00B358F4" w:rsidRDefault="00B358F4" w:rsidP="00B358F4">
      <w:pPr>
        <w:autoSpaceDE w:val="0"/>
        <w:autoSpaceDN w:val="0"/>
        <w:adjustRightInd w:val="0"/>
        <w:spacing w:after="0"/>
        <w:ind w:firstLine="540"/>
      </w:pPr>
    </w:p>
    <w:tbl>
      <w:tblPr>
        <w:tblW w:w="10207" w:type="dxa"/>
        <w:tblInd w:w="-34" w:type="dxa"/>
        <w:tblLayout w:type="fixed"/>
        <w:tblLook w:val="01E0" w:firstRow="1" w:lastRow="1" w:firstColumn="1" w:lastColumn="1" w:noHBand="0" w:noVBand="0"/>
      </w:tblPr>
      <w:tblGrid>
        <w:gridCol w:w="5353"/>
        <w:gridCol w:w="4854"/>
      </w:tblGrid>
      <w:tr w:rsidR="00B358F4" w:rsidRPr="00846402" w:rsidTr="00D53831">
        <w:tc>
          <w:tcPr>
            <w:tcW w:w="5353" w:type="dxa"/>
          </w:tcPr>
          <w:p w:rsidR="00B358F4" w:rsidRPr="00846402" w:rsidRDefault="00B358F4" w:rsidP="00D53831">
            <w:pPr>
              <w:adjustRightInd w:val="0"/>
              <w:spacing w:after="0"/>
              <w:rPr>
                <w:b/>
                <w:bCs/>
                <w:iCs/>
              </w:rPr>
            </w:pPr>
            <w:r w:rsidRPr="00846402">
              <w:rPr>
                <w:b/>
                <w:bCs/>
                <w:iCs/>
              </w:rPr>
              <w:t xml:space="preserve">Генеральный директор </w:t>
            </w:r>
          </w:p>
          <w:p w:rsidR="00B358F4" w:rsidRPr="00846402" w:rsidRDefault="00B358F4" w:rsidP="00D53831">
            <w:pPr>
              <w:adjustRightInd w:val="0"/>
              <w:spacing w:after="0"/>
              <w:ind w:right="1154"/>
              <w:rPr>
                <w:b/>
                <w:bCs/>
                <w:iCs/>
              </w:rPr>
            </w:pPr>
            <w:r w:rsidRPr="00846402">
              <w:rPr>
                <w:b/>
                <w:bCs/>
                <w:iCs/>
              </w:rPr>
              <w:t>АО «ЗПП»</w:t>
            </w:r>
          </w:p>
          <w:p w:rsidR="00B358F4" w:rsidRPr="00846402" w:rsidRDefault="00B358F4" w:rsidP="00D53831">
            <w:pPr>
              <w:adjustRightInd w:val="0"/>
              <w:spacing w:after="0"/>
              <w:rPr>
                <w:b/>
                <w:bCs/>
                <w:iCs/>
              </w:rPr>
            </w:pPr>
          </w:p>
          <w:p w:rsidR="00B358F4" w:rsidRPr="00846402" w:rsidRDefault="00B358F4" w:rsidP="00D53831">
            <w:pPr>
              <w:adjustRightInd w:val="0"/>
              <w:spacing w:after="0"/>
              <w:rPr>
                <w:b/>
                <w:bCs/>
                <w:iCs/>
              </w:rPr>
            </w:pPr>
          </w:p>
          <w:p w:rsidR="00B358F4" w:rsidRPr="00846402" w:rsidRDefault="00B358F4" w:rsidP="00D53831">
            <w:pPr>
              <w:adjustRightInd w:val="0"/>
              <w:spacing w:after="0"/>
              <w:rPr>
                <w:b/>
                <w:bCs/>
                <w:iCs/>
              </w:rPr>
            </w:pPr>
            <w:r w:rsidRPr="00846402">
              <w:rPr>
                <w:b/>
                <w:bCs/>
                <w:iCs/>
              </w:rPr>
              <w:t xml:space="preserve">____________________А.К. </w:t>
            </w:r>
            <w:proofErr w:type="spellStart"/>
            <w:r w:rsidRPr="00846402">
              <w:rPr>
                <w:b/>
                <w:bCs/>
                <w:iCs/>
              </w:rPr>
              <w:t>Нарбутт</w:t>
            </w:r>
            <w:proofErr w:type="spellEnd"/>
          </w:p>
        </w:tc>
        <w:tc>
          <w:tcPr>
            <w:tcW w:w="4854" w:type="dxa"/>
          </w:tcPr>
          <w:p w:rsidR="00B358F4" w:rsidRPr="00846402" w:rsidRDefault="00B358F4" w:rsidP="00D53831">
            <w:pPr>
              <w:adjustRightInd w:val="0"/>
              <w:spacing w:after="0"/>
              <w:rPr>
                <w:b/>
                <w:bCs/>
                <w:iCs/>
              </w:rPr>
            </w:pPr>
            <w:r w:rsidRPr="00846402">
              <w:rPr>
                <w:b/>
              </w:rPr>
              <w:t>_________________________________</w:t>
            </w:r>
          </w:p>
          <w:p w:rsidR="00B358F4" w:rsidRPr="00846402" w:rsidRDefault="00B358F4" w:rsidP="00D53831">
            <w:pPr>
              <w:adjustRightInd w:val="0"/>
              <w:spacing w:after="0"/>
              <w:rPr>
                <w:b/>
                <w:bCs/>
                <w:iCs/>
              </w:rPr>
            </w:pPr>
          </w:p>
          <w:p w:rsidR="00B358F4" w:rsidRPr="00846402" w:rsidRDefault="00B358F4" w:rsidP="00D53831">
            <w:pPr>
              <w:adjustRightInd w:val="0"/>
              <w:spacing w:after="0"/>
              <w:rPr>
                <w:b/>
                <w:bCs/>
                <w:iCs/>
              </w:rPr>
            </w:pPr>
          </w:p>
          <w:p w:rsidR="00B358F4" w:rsidRPr="00846402" w:rsidRDefault="00B358F4" w:rsidP="00D53831">
            <w:pPr>
              <w:adjustRightInd w:val="0"/>
              <w:spacing w:after="0"/>
              <w:rPr>
                <w:b/>
                <w:bCs/>
                <w:iCs/>
              </w:rPr>
            </w:pPr>
          </w:p>
          <w:p w:rsidR="00B358F4" w:rsidRPr="00846402" w:rsidRDefault="00B358F4" w:rsidP="00D53831">
            <w:pPr>
              <w:adjustRightInd w:val="0"/>
              <w:spacing w:after="0"/>
            </w:pPr>
            <w:r w:rsidRPr="00846402">
              <w:rPr>
                <w:b/>
                <w:bCs/>
                <w:iCs/>
              </w:rPr>
              <w:t>___________________/_____________</w:t>
            </w:r>
          </w:p>
        </w:tc>
      </w:tr>
    </w:tbl>
    <w:p w:rsidR="00B358F4" w:rsidRDefault="00B358F4" w:rsidP="00B358F4">
      <w:pPr>
        <w:autoSpaceDE w:val="0"/>
        <w:autoSpaceDN w:val="0"/>
        <w:adjustRightInd w:val="0"/>
        <w:spacing w:after="0"/>
        <w:ind w:firstLine="540"/>
      </w:pPr>
    </w:p>
    <w:p w:rsidR="00B358F4" w:rsidRPr="008E6F3A" w:rsidRDefault="00B358F4" w:rsidP="00B358F4">
      <w:pPr>
        <w:spacing w:after="0"/>
        <w:jc w:val="center"/>
      </w:pPr>
    </w:p>
    <w:p w:rsidR="002C0C9F" w:rsidRDefault="002C0C9F" w:rsidP="00434E5D">
      <w:pPr>
        <w:adjustRightInd w:val="0"/>
        <w:spacing w:after="0"/>
        <w:jc w:val="center"/>
        <w:rPr>
          <w:b/>
          <w:bCs/>
        </w:rPr>
      </w:pPr>
    </w:p>
    <w:sectPr w:rsidR="002C0C9F" w:rsidSect="00C145F2">
      <w:pgSz w:w="11906" w:h="16838"/>
      <w:pgMar w:top="567" w:right="794" w:bottom="567" w:left="1134"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D53831" w:rsidRDefault="00D53831" w:rsidP="00462014">
      <w:pPr>
        <w:spacing w:after="0"/>
      </w:pPr>
      <w:r>
        <w:separator/>
      </w:r>
    </w:p>
  </w:endnote>
  <w:endnote w:type="continuationSeparator" w:id="0">
    <w:p w:rsidR="00D53831" w:rsidRDefault="00D53831" w:rsidP="00462014">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Andale Sans UI">
    <w:altName w:val="Times New Roman"/>
    <w:charset w:val="00"/>
    <w:family w:val="auto"/>
    <w:pitch w:val="variable"/>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Mangal">
    <w:altName w:val="Courier New"/>
    <w:panose1 w:val="00000400000000000000"/>
    <w:charset w:val="01"/>
    <w:family w:val="roman"/>
    <w:notTrueType/>
    <w:pitch w:val="variable"/>
    <w:sig w:usb0="00002000" w:usb1="00000000" w:usb2="00000000" w:usb3="00000000" w:csb0="00000000" w:csb1="00000000"/>
  </w:font>
  <w:font w:name="Arial">
    <w:panose1 w:val="020B0604020202020204"/>
    <w:charset w:val="CC"/>
    <w:family w:val="swiss"/>
    <w:pitch w:val="variable"/>
    <w:sig w:usb0="E0002EFF" w:usb1="C000785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CC"/>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D53831" w:rsidRDefault="00D53831" w:rsidP="00462014">
      <w:pPr>
        <w:spacing w:after="0"/>
      </w:pPr>
      <w:r>
        <w:separator/>
      </w:r>
    </w:p>
  </w:footnote>
  <w:footnote w:type="continuationSeparator" w:id="0">
    <w:p w:rsidR="00D53831" w:rsidRDefault="00D53831" w:rsidP="00462014">
      <w:pPr>
        <w:spacing w:after="0"/>
      </w:pPr>
      <w:r>
        <w:continuationSeparator/>
      </w:r>
    </w:p>
  </w:footnote>
  <w:footnote w:id="1">
    <w:p w:rsidR="00D53831" w:rsidRDefault="00D53831" w:rsidP="00D53831">
      <w:pPr>
        <w:pStyle w:val="af1"/>
        <w:jc w:val="both"/>
      </w:pPr>
      <w:r w:rsidRPr="00804B13">
        <w:rPr>
          <w:rStyle w:val="af3"/>
          <w:highlight w:val="yellow"/>
        </w:rPr>
        <w:footnoteRef/>
      </w:r>
      <w:r w:rsidRPr="00804B13">
        <w:rPr>
          <w:highlight w:val="yellow"/>
        </w:rPr>
        <w:t xml:space="preserve"> В случае, если Участником закупки в коммерческом предложении будет предусмотрено условие об авансировании Заказчик вправе включить в условия договора раздел 13 «Обеспечение исполнения обязательств Подрядчика».</w:t>
      </w:r>
    </w:p>
    <w:p w:rsidR="00D53831" w:rsidRDefault="00D53831" w:rsidP="00D53831">
      <w:pPr>
        <w:pStyle w:val="af1"/>
      </w:pPr>
    </w:p>
  </w:footnote>
  <w:footnote w:id="2">
    <w:p w:rsidR="00D53831" w:rsidRDefault="00D53831" w:rsidP="00B358F4">
      <w:pPr>
        <w:pStyle w:val="af1"/>
      </w:pPr>
      <w:r>
        <w:rPr>
          <w:rStyle w:val="af3"/>
        </w:rPr>
        <w:footnoteRef/>
      </w:r>
      <w:r>
        <w:t xml:space="preserve"> Оформляется с учетом предложения Участника закупки.</w:t>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name w:val="WWNum1"/>
    <w:lvl w:ilvl="0">
      <w:start w:val="1"/>
      <w:numFmt w:val="bullet"/>
      <w:lvlText w:val="-"/>
      <w:lvlJc w:val="left"/>
      <w:pPr>
        <w:tabs>
          <w:tab w:val="num" w:pos="0"/>
        </w:tabs>
        <w:ind w:left="720" w:hanging="360"/>
      </w:pPr>
      <w:rPr>
        <w:rFonts w:ascii="Times New Roman" w:hAnsi="Times New Roman" w:cs="Times New Roman"/>
        <w:sz w:val="20"/>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
    <w:nsid w:val="00000002"/>
    <w:multiLevelType w:val="multilevel"/>
    <w:tmpl w:val="00000002"/>
    <w:name w:val="WWNum3"/>
    <w:lvl w:ilvl="0">
      <w:start w:val="1"/>
      <w:numFmt w:val="bullet"/>
      <w:lvlText w:val="-"/>
      <w:lvlJc w:val="left"/>
      <w:pPr>
        <w:tabs>
          <w:tab w:val="num" w:pos="0"/>
        </w:tabs>
        <w:ind w:left="720" w:hanging="360"/>
      </w:pPr>
      <w:rPr>
        <w:rFonts w:ascii="Times New Roman" w:hAnsi="Times New Roman" w:cs="Times New Roman"/>
        <w:sz w:val="20"/>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sz w:val="20"/>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2">
    <w:nsid w:val="00000003"/>
    <w:multiLevelType w:val="multilevel"/>
    <w:tmpl w:val="00000003"/>
    <w:name w:val="WWNum4"/>
    <w:lvl w:ilvl="0">
      <w:start w:val="1"/>
      <w:numFmt w:val="bullet"/>
      <w:lvlText w:val="-"/>
      <w:lvlJc w:val="left"/>
      <w:pPr>
        <w:tabs>
          <w:tab w:val="num" w:pos="0"/>
        </w:tabs>
        <w:ind w:left="780" w:hanging="360"/>
      </w:pPr>
      <w:rPr>
        <w:rFonts w:ascii="Times New Roman" w:hAnsi="Times New Roman" w:cs="Times New Roman"/>
        <w:sz w:val="20"/>
      </w:rPr>
    </w:lvl>
    <w:lvl w:ilvl="1">
      <w:start w:val="1"/>
      <w:numFmt w:val="bullet"/>
      <w:lvlText w:val="o"/>
      <w:lvlJc w:val="left"/>
      <w:pPr>
        <w:tabs>
          <w:tab w:val="num" w:pos="0"/>
        </w:tabs>
        <w:ind w:left="1500" w:hanging="360"/>
      </w:pPr>
      <w:rPr>
        <w:rFonts w:ascii="Courier New" w:hAnsi="Courier New" w:cs="Courier New"/>
      </w:rPr>
    </w:lvl>
    <w:lvl w:ilvl="2">
      <w:start w:val="1"/>
      <w:numFmt w:val="bullet"/>
      <w:lvlText w:val=""/>
      <w:lvlJc w:val="left"/>
      <w:pPr>
        <w:tabs>
          <w:tab w:val="num" w:pos="0"/>
        </w:tabs>
        <w:ind w:left="2220" w:hanging="360"/>
      </w:pPr>
      <w:rPr>
        <w:rFonts w:ascii="Wingdings" w:hAnsi="Wingdings" w:cs="Wingdings"/>
      </w:rPr>
    </w:lvl>
    <w:lvl w:ilvl="3">
      <w:start w:val="1"/>
      <w:numFmt w:val="bullet"/>
      <w:lvlText w:val=""/>
      <w:lvlJc w:val="left"/>
      <w:pPr>
        <w:tabs>
          <w:tab w:val="num" w:pos="0"/>
        </w:tabs>
        <w:ind w:left="2940" w:hanging="360"/>
      </w:pPr>
      <w:rPr>
        <w:rFonts w:ascii="Symbol" w:hAnsi="Symbol" w:cs="Symbol"/>
      </w:rPr>
    </w:lvl>
    <w:lvl w:ilvl="4">
      <w:start w:val="1"/>
      <w:numFmt w:val="bullet"/>
      <w:lvlText w:val="o"/>
      <w:lvlJc w:val="left"/>
      <w:pPr>
        <w:tabs>
          <w:tab w:val="num" w:pos="0"/>
        </w:tabs>
        <w:ind w:left="3660" w:hanging="360"/>
      </w:pPr>
      <w:rPr>
        <w:rFonts w:ascii="Courier New" w:hAnsi="Courier New" w:cs="Courier New"/>
      </w:rPr>
    </w:lvl>
    <w:lvl w:ilvl="5">
      <w:start w:val="1"/>
      <w:numFmt w:val="bullet"/>
      <w:lvlText w:val=""/>
      <w:lvlJc w:val="left"/>
      <w:pPr>
        <w:tabs>
          <w:tab w:val="num" w:pos="0"/>
        </w:tabs>
        <w:ind w:left="4380" w:hanging="360"/>
      </w:pPr>
      <w:rPr>
        <w:rFonts w:ascii="Wingdings" w:hAnsi="Wingdings" w:cs="Wingdings"/>
      </w:rPr>
    </w:lvl>
    <w:lvl w:ilvl="6">
      <w:start w:val="1"/>
      <w:numFmt w:val="bullet"/>
      <w:lvlText w:val=""/>
      <w:lvlJc w:val="left"/>
      <w:pPr>
        <w:tabs>
          <w:tab w:val="num" w:pos="0"/>
        </w:tabs>
        <w:ind w:left="5100" w:hanging="360"/>
      </w:pPr>
      <w:rPr>
        <w:rFonts w:ascii="Symbol" w:hAnsi="Symbol" w:cs="Symbol"/>
      </w:rPr>
    </w:lvl>
    <w:lvl w:ilvl="7">
      <w:start w:val="1"/>
      <w:numFmt w:val="bullet"/>
      <w:lvlText w:val="o"/>
      <w:lvlJc w:val="left"/>
      <w:pPr>
        <w:tabs>
          <w:tab w:val="num" w:pos="0"/>
        </w:tabs>
        <w:ind w:left="5820" w:hanging="360"/>
      </w:pPr>
      <w:rPr>
        <w:rFonts w:ascii="Courier New" w:hAnsi="Courier New" w:cs="Courier New"/>
      </w:rPr>
    </w:lvl>
    <w:lvl w:ilvl="8">
      <w:start w:val="1"/>
      <w:numFmt w:val="bullet"/>
      <w:lvlText w:val=""/>
      <w:lvlJc w:val="left"/>
      <w:pPr>
        <w:tabs>
          <w:tab w:val="num" w:pos="0"/>
        </w:tabs>
        <w:ind w:left="6540" w:hanging="360"/>
      </w:pPr>
      <w:rPr>
        <w:rFonts w:ascii="Wingdings" w:hAnsi="Wingdings" w:cs="Wingdings"/>
      </w:rPr>
    </w:lvl>
  </w:abstractNum>
  <w:abstractNum w:abstractNumId="3">
    <w:nsid w:val="00000004"/>
    <w:multiLevelType w:val="multilevel"/>
    <w:tmpl w:val="F7C4BD82"/>
    <w:name w:val="WWNum6"/>
    <w:lvl w:ilvl="0">
      <w:start w:val="1"/>
      <w:numFmt w:val="decimal"/>
      <w:lvlText w:val="%1."/>
      <w:lvlJc w:val="left"/>
      <w:pPr>
        <w:tabs>
          <w:tab w:val="num" w:pos="1277"/>
        </w:tabs>
        <w:ind w:left="644" w:hanging="360"/>
      </w:pPr>
      <w:rPr>
        <w:b/>
      </w:rPr>
    </w:lvl>
    <w:lvl w:ilvl="1">
      <w:start w:val="1"/>
      <w:numFmt w:val="decimal"/>
      <w:lvlText w:val="%1.%2."/>
      <w:lvlJc w:val="left"/>
      <w:pPr>
        <w:tabs>
          <w:tab w:val="num" w:pos="993"/>
        </w:tabs>
        <w:ind w:left="420" w:hanging="420"/>
      </w:pPr>
      <w:rPr>
        <w:b/>
        <w:sz w:val="22"/>
      </w:rPr>
    </w:lvl>
    <w:lvl w:ilvl="2">
      <w:start w:val="1"/>
      <w:numFmt w:val="decimal"/>
      <w:lvlText w:val="%1.%2.%3."/>
      <w:lvlJc w:val="left"/>
      <w:pPr>
        <w:tabs>
          <w:tab w:val="num" w:pos="0"/>
        </w:tabs>
        <w:ind w:left="-273" w:hanging="720"/>
      </w:pPr>
    </w:lvl>
    <w:lvl w:ilvl="3">
      <w:start w:val="1"/>
      <w:numFmt w:val="decimal"/>
      <w:lvlText w:val="%1.%2.%3.%4."/>
      <w:lvlJc w:val="left"/>
      <w:pPr>
        <w:tabs>
          <w:tab w:val="num" w:pos="0"/>
        </w:tabs>
        <w:ind w:left="-273" w:hanging="720"/>
      </w:pPr>
    </w:lvl>
    <w:lvl w:ilvl="4">
      <w:start w:val="1"/>
      <w:numFmt w:val="decimal"/>
      <w:lvlText w:val="%1.%2.%3.%4.%5."/>
      <w:lvlJc w:val="left"/>
      <w:pPr>
        <w:tabs>
          <w:tab w:val="num" w:pos="0"/>
        </w:tabs>
        <w:ind w:left="87" w:hanging="1080"/>
      </w:pPr>
    </w:lvl>
    <w:lvl w:ilvl="5">
      <w:start w:val="1"/>
      <w:numFmt w:val="decimal"/>
      <w:lvlText w:val="%1.%2.%3.%4.%5.%6."/>
      <w:lvlJc w:val="left"/>
      <w:pPr>
        <w:tabs>
          <w:tab w:val="num" w:pos="0"/>
        </w:tabs>
        <w:ind w:left="87" w:hanging="1080"/>
      </w:pPr>
    </w:lvl>
    <w:lvl w:ilvl="6">
      <w:start w:val="1"/>
      <w:numFmt w:val="decimal"/>
      <w:lvlText w:val="%1.%2.%3.%4.%5.%6.%7."/>
      <w:lvlJc w:val="left"/>
      <w:pPr>
        <w:tabs>
          <w:tab w:val="num" w:pos="0"/>
        </w:tabs>
        <w:ind w:left="447" w:hanging="1440"/>
      </w:pPr>
    </w:lvl>
    <w:lvl w:ilvl="7">
      <w:start w:val="1"/>
      <w:numFmt w:val="decimal"/>
      <w:lvlText w:val="%1.%2.%3.%4.%5.%6.%7.%8."/>
      <w:lvlJc w:val="left"/>
      <w:pPr>
        <w:tabs>
          <w:tab w:val="num" w:pos="0"/>
        </w:tabs>
        <w:ind w:left="447" w:hanging="1440"/>
      </w:pPr>
    </w:lvl>
    <w:lvl w:ilvl="8">
      <w:start w:val="1"/>
      <w:numFmt w:val="decimal"/>
      <w:lvlText w:val="%1.%2.%3.%4.%5.%6.%7.%8.%9."/>
      <w:lvlJc w:val="left"/>
      <w:pPr>
        <w:tabs>
          <w:tab w:val="num" w:pos="0"/>
        </w:tabs>
        <w:ind w:left="807" w:hanging="1800"/>
      </w:pPr>
    </w:lvl>
  </w:abstractNum>
  <w:abstractNum w:abstractNumId="4">
    <w:nsid w:val="00000005"/>
    <w:multiLevelType w:val="multilevel"/>
    <w:tmpl w:val="00000005"/>
    <w:name w:val="WWNum7"/>
    <w:lvl w:ilvl="0">
      <w:start w:val="2"/>
      <w:numFmt w:val="decimal"/>
      <w:lvlText w:val="%1."/>
      <w:lvlJc w:val="left"/>
      <w:pPr>
        <w:tabs>
          <w:tab w:val="num" w:pos="0"/>
        </w:tabs>
        <w:ind w:left="720" w:hanging="360"/>
      </w:p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5">
    <w:nsid w:val="02760E17"/>
    <w:multiLevelType w:val="hybridMultilevel"/>
    <w:tmpl w:val="3F3E83A4"/>
    <w:lvl w:ilvl="0" w:tplc="EDB6195C">
      <w:start w:val="1"/>
      <w:numFmt w:val="decimal"/>
      <w:lvlText w:val="%1."/>
      <w:lvlJc w:val="left"/>
      <w:pPr>
        <w:ind w:left="1407" w:hanging="84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6">
    <w:nsid w:val="274073B6"/>
    <w:multiLevelType w:val="hybridMultilevel"/>
    <w:tmpl w:val="E1AE60E4"/>
    <w:lvl w:ilvl="0" w:tplc="985EBC3C">
      <w:start w:val="1"/>
      <w:numFmt w:val="decimal"/>
      <w:lvlText w:val="%1."/>
      <w:lvlJc w:val="left"/>
      <w:pPr>
        <w:ind w:left="535" w:hanging="360"/>
      </w:pPr>
      <w:rPr>
        <w:rFonts w:hint="default"/>
      </w:rPr>
    </w:lvl>
    <w:lvl w:ilvl="1" w:tplc="04190019" w:tentative="1">
      <w:start w:val="1"/>
      <w:numFmt w:val="lowerLetter"/>
      <w:lvlText w:val="%2."/>
      <w:lvlJc w:val="left"/>
      <w:pPr>
        <w:ind w:left="1255" w:hanging="360"/>
      </w:pPr>
    </w:lvl>
    <w:lvl w:ilvl="2" w:tplc="0419001B" w:tentative="1">
      <w:start w:val="1"/>
      <w:numFmt w:val="lowerRoman"/>
      <w:lvlText w:val="%3."/>
      <w:lvlJc w:val="right"/>
      <w:pPr>
        <w:ind w:left="1975" w:hanging="180"/>
      </w:pPr>
    </w:lvl>
    <w:lvl w:ilvl="3" w:tplc="0419000F" w:tentative="1">
      <w:start w:val="1"/>
      <w:numFmt w:val="decimal"/>
      <w:lvlText w:val="%4."/>
      <w:lvlJc w:val="left"/>
      <w:pPr>
        <w:ind w:left="2695" w:hanging="360"/>
      </w:pPr>
    </w:lvl>
    <w:lvl w:ilvl="4" w:tplc="04190019" w:tentative="1">
      <w:start w:val="1"/>
      <w:numFmt w:val="lowerLetter"/>
      <w:lvlText w:val="%5."/>
      <w:lvlJc w:val="left"/>
      <w:pPr>
        <w:ind w:left="3415" w:hanging="360"/>
      </w:pPr>
    </w:lvl>
    <w:lvl w:ilvl="5" w:tplc="0419001B" w:tentative="1">
      <w:start w:val="1"/>
      <w:numFmt w:val="lowerRoman"/>
      <w:lvlText w:val="%6."/>
      <w:lvlJc w:val="right"/>
      <w:pPr>
        <w:ind w:left="4135" w:hanging="180"/>
      </w:pPr>
    </w:lvl>
    <w:lvl w:ilvl="6" w:tplc="0419000F" w:tentative="1">
      <w:start w:val="1"/>
      <w:numFmt w:val="decimal"/>
      <w:lvlText w:val="%7."/>
      <w:lvlJc w:val="left"/>
      <w:pPr>
        <w:ind w:left="4855" w:hanging="360"/>
      </w:pPr>
    </w:lvl>
    <w:lvl w:ilvl="7" w:tplc="04190019" w:tentative="1">
      <w:start w:val="1"/>
      <w:numFmt w:val="lowerLetter"/>
      <w:lvlText w:val="%8."/>
      <w:lvlJc w:val="left"/>
      <w:pPr>
        <w:ind w:left="5575" w:hanging="360"/>
      </w:pPr>
    </w:lvl>
    <w:lvl w:ilvl="8" w:tplc="0419001B" w:tentative="1">
      <w:start w:val="1"/>
      <w:numFmt w:val="lowerRoman"/>
      <w:lvlText w:val="%9."/>
      <w:lvlJc w:val="right"/>
      <w:pPr>
        <w:ind w:left="6295" w:hanging="180"/>
      </w:pPr>
    </w:lvl>
  </w:abstractNum>
  <w:abstractNum w:abstractNumId="7">
    <w:nsid w:val="652505B7"/>
    <w:multiLevelType w:val="hybridMultilevel"/>
    <w:tmpl w:val="D0E449A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7"/>
  </w:num>
  <w:num w:numId="2">
    <w:abstractNumId w:val="5"/>
  </w:num>
  <w:num w:numId="3">
    <w:abstractNumId w:val="6"/>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63D87"/>
    <w:rsid w:val="00005BCA"/>
    <w:rsid w:val="0000623F"/>
    <w:rsid w:val="00011686"/>
    <w:rsid w:val="00017C79"/>
    <w:rsid w:val="0002591D"/>
    <w:rsid w:val="00032A92"/>
    <w:rsid w:val="0004441D"/>
    <w:rsid w:val="00051E4C"/>
    <w:rsid w:val="00053576"/>
    <w:rsid w:val="0005482B"/>
    <w:rsid w:val="00057AD9"/>
    <w:rsid w:val="00086464"/>
    <w:rsid w:val="00093C03"/>
    <w:rsid w:val="000F1E9B"/>
    <w:rsid w:val="000F2E5C"/>
    <w:rsid w:val="00110C51"/>
    <w:rsid w:val="00114AAC"/>
    <w:rsid w:val="001244DF"/>
    <w:rsid w:val="00132AA4"/>
    <w:rsid w:val="00142FA3"/>
    <w:rsid w:val="00152728"/>
    <w:rsid w:val="00174640"/>
    <w:rsid w:val="001B275B"/>
    <w:rsid w:val="001C1952"/>
    <w:rsid w:val="001C2F3C"/>
    <w:rsid w:val="001C64F6"/>
    <w:rsid w:val="001F2D5E"/>
    <w:rsid w:val="00211E7A"/>
    <w:rsid w:val="00214F17"/>
    <w:rsid w:val="00216903"/>
    <w:rsid w:val="00217095"/>
    <w:rsid w:val="00217B3D"/>
    <w:rsid w:val="002212D3"/>
    <w:rsid w:val="002348D6"/>
    <w:rsid w:val="0024385E"/>
    <w:rsid w:val="00252307"/>
    <w:rsid w:val="0025637E"/>
    <w:rsid w:val="0028596A"/>
    <w:rsid w:val="00295624"/>
    <w:rsid w:val="00297655"/>
    <w:rsid w:val="0029773A"/>
    <w:rsid w:val="002B05CF"/>
    <w:rsid w:val="002B3589"/>
    <w:rsid w:val="002B6EFF"/>
    <w:rsid w:val="002C0C9F"/>
    <w:rsid w:val="002C5A91"/>
    <w:rsid w:val="002E39C0"/>
    <w:rsid w:val="002E46AB"/>
    <w:rsid w:val="002F40C2"/>
    <w:rsid w:val="00300685"/>
    <w:rsid w:val="003008AA"/>
    <w:rsid w:val="00307D20"/>
    <w:rsid w:val="00311702"/>
    <w:rsid w:val="0033362B"/>
    <w:rsid w:val="0036122C"/>
    <w:rsid w:val="00371E7C"/>
    <w:rsid w:val="00375997"/>
    <w:rsid w:val="003848BB"/>
    <w:rsid w:val="00391D1E"/>
    <w:rsid w:val="00396D2C"/>
    <w:rsid w:val="003A0A7D"/>
    <w:rsid w:val="003B5C37"/>
    <w:rsid w:val="003B77A8"/>
    <w:rsid w:val="003C44A8"/>
    <w:rsid w:val="003C52B3"/>
    <w:rsid w:val="003F44AD"/>
    <w:rsid w:val="0040696C"/>
    <w:rsid w:val="00421F97"/>
    <w:rsid w:val="0042577D"/>
    <w:rsid w:val="00431823"/>
    <w:rsid w:val="004329ED"/>
    <w:rsid w:val="00434E5D"/>
    <w:rsid w:val="00444E78"/>
    <w:rsid w:val="0045059D"/>
    <w:rsid w:val="00452911"/>
    <w:rsid w:val="00457A5B"/>
    <w:rsid w:val="00462014"/>
    <w:rsid w:val="00466391"/>
    <w:rsid w:val="00466F5F"/>
    <w:rsid w:val="00486200"/>
    <w:rsid w:val="004867E7"/>
    <w:rsid w:val="004B6E17"/>
    <w:rsid w:val="004C56A2"/>
    <w:rsid w:val="004E2C8E"/>
    <w:rsid w:val="004E732C"/>
    <w:rsid w:val="004F09F5"/>
    <w:rsid w:val="004F69C6"/>
    <w:rsid w:val="00510217"/>
    <w:rsid w:val="0051626F"/>
    <w:rsid w:val="00530ECF"/>
    <w:rsid w:val="00532B74"/>
    <w:rsid w:val="00535DD9"/>
    <w:rsid w:val="005405AE"/>
    <w:rsid w:val="00542EE6"/>
    <w:rsid w:val="0054314E"/>
    <w:rsid w:val="00552F1D"/>
    <w:rsid w:val="00570E68"/>
    <w:rsid w:val="00570FA6"/>
    <w:rsid w:val="00592CC6"/>
    <w:rsid w:val="005954C7"/>
    <w:rsid w:val="00596F73"/>
    <w:rsid w:val="005A3909"/>
    <w:rsid w:val="005B336D"/>
    <w:rsid w:val="005C1FA2"/>
    <w:rsid w:val="005C495F"/>
    <w:rsid w:val="005E0480"/>
    <w:rsid w:val="005E5AEB"/>
    <w:rsid w:val="005F7035"/>
    <w:rsid w:val="00601D50"/>
    <w:rsid w:val="00607F1F"/>
    <w:rsid w:val="006147BC"/>
    <w:rsid w:val="00656349"/>
    <w:rsid w:val="00665F59"/>
    <w:rsid w:val="00680566"/>
    <w:rsid w:val="00683172"/>
    <w:rsid w:val="00686F61"/>
    <w:rsid w:val="00696781"/>
    <w:rsid w:val="00697F21"/>
    <w:rsid w:val="006A271B"/>
    <w:rsid w:val="006A5938"/>
    <w:rsid w:val="006A6E2D"/>
    <w:rsid w:val="006B4299"/>
    <w:rsid w:val="006D1F4F"/>
    <w:rsid w:val="006D264A"/>
    <w:rsid w:val="006E32C1"/>
    <w:rsid w:val="00707419"/>
    <w:rsid w:val="00712EDB"/>
    <w:rsid w:val="0071468C"/>
    <w:rsid w:val="007169E3"/>
    <w:rsid w:val="00716F0A"/>
    <w:rsid w:val="00724C52"/>
    <w:rsid w:val="00730C52"/>
    <w:rsid w:val="00732B94"/>
    <w:rsid w:val="00741C4D"/>
    <w:rsid w:val="00747B42"/>
    <w:rsid w:val="0075284F"/>
    <w:rsid w:val="00763797"/>
    <w:rsid w:val="00770802"/>
    <w:rsid w:val="0077091F"/>
    <w:rsid w:val="00772202"/>
    <w:rsid w:val="007772C4"/>
    <w:rsid w:val="00777D1D"/>
    <w:rsid w:val="00782070"/>
    <w:rsid w:val="00782F45"/>
    <w:rsid w:val="00783656"/>
    <w:rsid w:val="00793A0B"/>
    <w:rsid w:val="00796C01"/>
    <w:rsid w:val="007A27E2"/>
    <w:rsid w:val="007A72FA"/>
    <w:rsid w:val="007C1DD6"/>
    <w:rsid w:val="007E25F2"/>
    <w:rsid w:val="007E5FB6"/>
    <w:rsid w:val="007F272A"/>
    <w:rsid w:val="007F2837"/>
    <w:rsid w:val="007F6A15"/>
    <w:rsid w:val="008017B5"/>
    <w:rsid w:val="0080378E"/>
    <w:rsid w:val="0080573F"/>
    <w:rsid w:val="00833450"/>
    <w:rsid w:val="00871909"/>
    <w:rsid w:val="00874467"/>
    <w:rsid w:val="00876CE2"/>
    <w:rsid w:val="0089379B"/>
    <w:rsid w:val="00896E25"/>
    <w:rsid w:val="008972CA"/>
    <w:rsid w:val="008C28ED"/>
    <w:rsid w:val="008C5CC7"/>
    <w:rsid w:val="008D1DD8"/>
    <w:rsid w:val="008D6F57"/>
    <w:rsid w:val="008E05C3"/>
    <w:rsid w:val="008E4C6A"/>
    <w:rsid w:val="008F715F"/>
    <w:rsid w:val="00900654"/>
    <w:rsid w:val="0090406A"/>
    <w:rsid w:val="0091086E"/>
    <w:rsid w:val="00931852"/>
    <w:rsid w:val="0093776C"/>
    <w:rsid w:val="009447C7"/>
    <w:rsid w:val="00955BC2"/>
    <w:rsid w:val="00957C79"/>
    <w:rsid w:val="0097037F"/>
    <w:rsid w:val="00971757"/>
    <w:rsid w:val="00981A14"/>
    <w:rsid w:val="00983EBA"/>
    <w:rsid w:val="009903F4"/>
    <w:rsid w:val="009B6259"/>
    <w:rsid w:val="009C7BA9"/>
    <w:rsid w:val="009E6ED3"/>
    <w:rsid w:val="009F18A9"/>
    <w:rsid w:val="009F415F"/>
    <w:rsid w:val="00A0447B"/>
    <w:rsid w:val="00A111EE"/>
    <w:rsid w:val="00A11453"/>
    <w:rsid w:val="00A15DD6"/>
    <w:rsid w:val="00A24672"/>
    <w:rsid w:val="00A3076B"/>
    <w:rsid w:val="00A4606A"/>
    <w:rsid w:val="00A4650C"/>
    <w:rsid w:val="00A530D5"/>
    <w:rsid w:val="00A543F0"/>
    <w:rsid w:val="00A5709F"/>
    <w:rsid w:val="00A57283"/>
    <w:rsid w:val="00A5731F"/>
    <w:rsid w:val="00A7170E"/>
    <w:rsid w:val="00A86B59"/>
    <w:rsid w:val="00A943FC"/>
    <w:rsid w:val="00AA3985"/>
    <w:rsid w:val="00AB0189"/>
    <w:rsid w:val="00AC1D3E"/>
    <w:rsid w:val="00AC6485"/>
    <w:rsid w:val="00AC73FD"/>
    <w:rsid w:val="00AE1A6D"/>
    <w:rsid w:val="00AE2503"/>
    <w:rsid w:val="00AF210C"/>
    <w:rsid w:val="00B0753F"/>
    <w:rsid w:val="00B10226"/>
    <w:rsid w:val="00B219AE"/>
    <w:rsid w:val="00B25E47"/>
    <w:rsid w:val="00B358F4"/>
    <w:rsid w:val="00B36AC2"/>
    <w:rsid w:val="00B45950"/>
    <w:rsid w:val="00B50B84"/>
    <w:rsid w:val="00B53BB3"/>
    <w:rsid w:val="00B54E7D"/>
    <w:rsid w:val="00B61583"/>
    <w:rsid w:val="00B61DE3"/>
    <w:rsid w:val="00B63AE5"/>
    <w:rsid w:val="00B64AF6"/>
    <w:rsid w:val="00B65E65"/>
    <w:rsid w:val="00B726A6"/>
    <w:rsid w:val="00B754E4"/>
    <w:rsid w:val="00B82A25"/>
    <w:rsid w:val="00B86B2B"/>
    <w:rsid w:val="00B950AC"/>
    <w:rsid w:val="00BB3098"/>
    <w:rsid w:val="00BF66E0"/>
    <w:rsid w:val="00BF6E7C"/>
    <w:rsid w:val="00C04264"/>
    <w:rsid w:val="00C11229"/>
    <w:rsid w:val="00C14285"/>
    <w:rsid w:val="00C145F2"/>
    <w:rsid w:val="00C20B6C"/>
    <w:rsid w:val="00C30440"/>
    <w:rsid w:val="00C51AE4"/>
    <w:rsid w:val="00C718C8"/>
    <w:rsid w:val="00C845D1"/>
    <w:rsid w:val="00CB2F30"/>
    <w:rsid w:val="00CB5A48"/>
    <w:rsid w:val="00CB6AD5"/>
    <w:rsid w:val="00CC45B8"/>
    <w:rsid w:val="00CC4657"/>
    <w:rsid w:val="00CC5D3B"/>
    <w:rsid w:val="00CD2D6E"/>
    <w:rsid w:val="00CD3F61"/>
    <w:rsid w:val="00CE68B7"/>
    <w:rsid w:val="00D14156"/>
    <w:rsid w:val="00D24831"/>
    <w:rsid w:val="00D320B4"/>
    <w:rsid w:val="00D323DE"/>
    <w:rsid w:val="00D3474C"/>
    <w:rsid w:val="00D41D3B"/>
    <w:rsid w:val="00D472FC"/>
    <w:rsid w:val="00D4730B"/>
    <w:rsid w:val="00D52BC3"/>
    <w:rsid w:val="00D53831"/>
    <w:rsid w:val="00D63D87"/>
    <w:rsid w:val="00D82B29"/>
    <w:rsid w:val="00D856FB"/>
    <w:rsid w:val="00D85924"/>
    <w:rsid w:val="00D87AD5"/>
    <w:rsid w:val="00DA5C3E"/>
    <w:rsid w:val="00DD16F4"/>
    <w:rsid w:val="00DD2ACC"/>
    <w:rsid w:val="00DE7DD7"/>
    <w:rsid w:val="00DF3C39"/>
    <w:rsid w:val="00E118AA"/>
    <w:rsid w:val="00E2770E"/>
    <w:rsid w:val="00E403BC"/>
    <w:rsid w:val="00E45557"/>
    <w:rsid w:val="00E464A4"/>
    <w:rsid w:val="00E65B90"/>
    <w:rsid w:val="00E756C5"/>
    <w:rsid w:val="00E8362F"/>
    <w:rsid w:val="00E8500C"/>
    <w:rsid w:val="00E856C2"/>
    <w:rsid w:val="00E95889"/>
    <w:rsid w:val="00E974E6"/>
    <w:rsid w:val="00EB3458"/>
    <w:rsid w:val="00EC5E50"/>
    <w:rsid w:val="00ED043F"/>
    <w:rsid w:val="00EE64C0"/>
    <w:rsid w:val="00EF01EF"/>
    <w:rsid w:val="00F14120"/>
    <w:rsid w:val="00F337DD"/>
    <w:rsid w:val="00F43097"/>
    <w:rsid w:val="00F73206"/>
    <w:rsid w:val="00F917FF"/>
    <w:rsid w:val="00F93297"/>
    <w:rsid w:val="00F947FF"/>
    <w:rsid w:val="00FA0F17"/>
    <w:rsid w:val="00FA14A2"/>
    <w:rsid w:val="00FB1E9C"/>
    <w:rsid w:val="00FD2645"/>
    <w:rsid w:val="00FD6A7C"/>
    <w:rsid w:val="00FE3EC2"/>
    <w:rsid w:val="00FF186C"/>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C8147F21-F6B4-44BB-9693-89BFE30EEA7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D24831"/>
    <w:pPr>
      <w:spacing w:after="60" w:line="240" w:lineRule="auto"/>
      <w:jc w:val="both"/>
    </w:pPr>
    <w:rPr>
      <w:rFonts w:ascii="Times New Roman" w:eastAsia="Times New Roman" w:hAnsi="Times New Roman" w:cs="Times New Roman"/>
      <w:sz w:val="24"/>
      <w:szCs w:val="24"/>
      <w:lang w:eastAsia="ru-RU"/>
    </w:rPr>
  </w:style>
  <w:style w:type="paragraph" w:styleId="1">
    <w:name w:val="heading 1"/>
    <w:basedOn w:val="a"/>
    <w:link w:val="10"/>
    <w:uiPriority w:val="9"/>
    <w:qFormat/>
    <w:rsid w:val="006147BC"/>
    <w:pPr>
      <w:spacing w:before="100" w:beforeAutospacing="1" w:after="100" w:afterAutospacing="1"/>
      <w:jc w:val="left"/>
      <w:outlineLvl w:val="0"/>
    </w:pPr>
    <w:rPr>
      <w:b/>
      <w:bCs/>
      <w:kern w:val="36"/>
      <w:sz w:val="48"/>
      <w:szCs w:val="4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TableContents">
    <w:name w:val="Table Contents"/>
    <w:basedOn w:val="a"/>
    <w:rsid w:val="00D24831"/>
    <w:pPr>
      <w:widowControl w:val="0"/>
      <w:suppressLineNumbers/>
      <w:suppressAutoHyphens/>
      <w:autoSpaceDN w:val="0"/>
      <w:spacing w:after="0"/>
      <w:jc w:val="left"/>
      <w:textAlignment w:val="baseline"/>
    </w:pPr>
    <w:rPr>
      <w:rFonts w:eastAsia="Andale Sans UI" w:cs="Tahoma"/>
      <w:kern w:val="3"/>
      <w:lang w:val="de-DE" w:eastAsia="ja-JP" w:bidi="fa-IR"/>
    </w:rPr>
  </w:style>
  <w:style w:type="paragraph" w:styleId="a3">
    <w:name w:val="Balloon Text"/>
    <w:basedOn w:val="a"/>
    <w:link w:val="a4"/>
    <w:uiPriority w:val="99"/>
    <w:semiHidden/>
    <w:unhideWhenUsed/>
    <w:rsid w:val="008D1DD8"/>
    <w:pPr>
      <w:spacing w:after="0"/>
    </w:pPr>
    <w:rPr>
      <w:rFonts w:ascii="Tahoma" w:hAnsi="Tahoma" w:cs="Tahoma"/>
      <w:sz w:val="16"/>
      <w:szCs w:val="16"/>
    </w:rPr>
  </w:style>
  <w:style w:type="character" w:customStyle="1" w:styleId="a4">
    <w:name w:val="Текст выноски Знак"/>
    <w:basedOn w:val="a0"/>
    <w:link w:val="a3"/>
    <w:uiPriority w:val="99"/>
    <w:semiHidden/>
    <w:rsid w:val="008D1DD8"/>
    <w:rPr>
      <w:rFonts w:ascii="Tahoma" w:eastAsia="Times New Roman" w:hAnsi="Tahoma" w:cs="Tahoma"/>
      <w:sz w:val="16"/>
      <w:szCs w:val="16"/>
      <w:lang w:eastAsia="ru-RU"/>
    </w:rPr>
  </w:style>
  <w:style w:type="paragraph" w:styleId="2">
    <w:name w:val="Body Text Indent 2"/>
    <w:basedOn w:val="a"/>
    <w:link w:val="20"/>
    <w:semiHidden/>
    <w:unhideWhenUsed/>
    <w:rsid w:val="00B754E4"/>
    <w:pPr>
      <w:spacing w:after="120" w:line="480" w:lineRule="auto"/>
      <w:ind w:left="283"/>
    </w:pPr>
  </w:style>
  <w:style w:type="character" w:customStyle="1" w:styleId="20">
    <w:name w:val="Основной текст с отступом 2 Знак"/>
    <w:basedOn w:val="a0"/>
    <w:link w:val="2"/>
    <w:semiHidden/>
    <w:rsid w:val="00B754E4"/>
    <w:rPr>
      <w:rFonts w:ascii="Times New Roman" w:eastAsia="Times New Roman" w:hAnsi="Times New Roman" w:cs="Times New Roman"/>
      <w:sz w:val="24"/>
      <w:szCs w:val="24"/>
      <w:lang w:eastAsia="ru-RU"/>
    </w:rPr>
  </w:style>
  <w:style w:type="character" w:customStyle="1" w:styleId="a5">
    <w:name w:val="Обычный (веб) Знак"/>
    <w:aliases w:val="Обычный (Web) Знак1,Обычный (Web) Знак Знак"/>
    <w:basedOn w:val="a0"/>
    <w:link w:val="a6"/>
    <w:uiPriority w:val="99"/>
    <w:locked/>
    <w:rsid w:val="00B54E7D"/>
    <w:rPr>
      <w:rFonts w:ascii="Times New Roman" w:eastAsia="Times New Roman" w:hAnsi="Times New Roman" w:cs="Times New Roman"/>
      <w:sz w:val="24"/>
      <w:szCs w:val="24"/>
      <w:lang w:eastAsia="zh-CN"/>
    </w:rPr>
  </w:style>
  <w:style w:type="paragraph" w:styleId="a6">
    <w:name w:val="Normal (Web)"/>
    <w:aliases w:val="Обычный (Web),Обычный (Web) Знак"/>
    <w:basedOn w:val="a"/>
    <w:link w:val="a5"/>
    <w:uiPriority w:val="99"/>
    <w:unhideWhenUsed/>
    <w:qFormat/>
    <w:rsid w:val="00B54E7D"/>
    <w:pPr>
      <w:spacing w:after="200" w:line="276" w:lineRule="auto"/>
      <w:ind w:left="720"/>
      <w:contextualSpacing/>
      <w:jc w:val="left"/>
    </w:pPr>
    <w:rPr>
      <w:lang w:eastAsia="zh-CN"/>
    </w:rPr>
  </w:style>
  <w:style w:type="paragraph" w:customStyle="1" w:styleId="11">
    <w:name w:val="Абзац списка1"/>
    <w:basedOn w:val="a"/>
    <w:rsid w:val="00B54E7D"/>
    <w:pPr>
      <w:spacing w:after="0"/>
      <w:ind w:left="720"/>
      <w:contextualSpacing/>
      <w:jc w:val="left"/>
    </w:pPr>
    <w:rPr>
      <w:rFonts w:eastAsia="Calibri"/>
      <w:sz w:val="20"/>
      <w:szCs w:val="20"/>
    </w:rPr>
  </w:style>
  <w:style w:type="character" w:customStyle="1" w:styleId="apple-converted-space">
    <w:name w:val="apple-converted-space"/>
    <w:basedOn w:val="a0"/>
    <w:rsid w:val="00B54E7D"/>
  </w:style>
  <w:style w:type="character" w:styleId="a7">
    <w:name w:val="Hyperlink"/>
    <w:basedOn w:val="a0"/>
    <w:uiPriority w:val="99"/>
    <w:unhideWhenUsed/>
    <w:rsid w:val="00B54E7D"/>
    <w:rPr>
      <w:color w:val="0000FF"/>
      <w:u w:val="single"/>
    </w:rPr>
  </w:style>
  <w:style w:type="paragraph" w:customStyle="1" w:styleId="font5">
    <w:name w:val="font5"/>
    <w:basedOn w:val="a"/>
    <w:rsid w:val="00B54E7D"/>
    <w:pPr>
      <w:spacing w:before="100" w:beforeAutospacing="1" w:after="100" w:afterAutospacing="1"/>
      <w:jc w:val="left"/>
    </w:pPr>
    <w:rPr>
      <w:sz w:val="22"/>
      <w:szCs w:val="22"/>
    </w:rPr>
  </w:style>
  <w:style w:type="paragraph" w:customStyle="1" w:styleId="font6">
    <w:name w:val="font6"/>
    <w:basedOn w:val="a"/>
    <w:rsid w:val="00B54E7D"/>
    <w:pPr>
      <w:spacing w:before="100" w:beforeAutospacing="1" w:after="100" w:afterAutospacing="1"/>
      <w:jc w:val="left"/>
    </w:pPr>
    <w:rPr>
      <w:i/>
      <w:iCs/>
      <w:sz w:val="18"/>
      <w:szCs w:val="18"/>
    </w:rPr>
  </w:style>
  <w:style w:type="paragraph" w:customStyle="1" w:styleId="font7">
    <w:name w:val="font7"/>
    <w:basedOn w:val="a"/>
    <w:rsid w:val="00B54E7D"/>
    <w:pPr>
      <w:spacing w:before="100" w:beforeAutospacing="1" w:after="100" w:afterAutospacing="1"/>
      <w:jc w:val="left"/>
    </w:pPr>
    <w:rPr>
      <w:i/>
      <w:iCs/>
      <w:sz w:val="14"/>
      <w:szCs w:val="14"/>
    </w:rPr>
  </w:style>
  <w:style w:type="paragraph" w:customStyle="1" w:styleId="xl65">
    <w:name w:val="xl65"/>
    <w:basedOn w:val="a"/>
    <w:rsid w:val="00B54E7D"/>
    <w:pPr>
      <w:spacing w:before="100" w:beforeAutospacing="1" w:after="100" w:afterAutospacing="1"/>
      <w:jc w:val="center"/>
      <w:textAlignment w:val="top"/>
    </w:pPr>
    <w:rPr>
      <w:sz w:val="18"/>
      <w:szCs w:val="18"/>
    </w:rPr>
  </w:style>
  <w:style w:type="paragraph" w:customStyle="1" w:styleId="xl66">
    <w:name w:val="xl66"/>
    <w:basedOn w:val="a"/>
    <w:rsid w:val="00B54E7D"/>
    <w:pPr>
      <w:spacing w:before="100" w:beforeAutospacing="1" w:after="100" w:afterAutospacing="1"/>
      <w:jc w:val="left"/>
      <w:textAlignment w:val="top"/>
    </w:pPr>
    <w:rPr>
      <w:sz w:val="18"/>
      <w:szCs w:val="18"/>
    </w:rPr>
  </w:style>
  <w:style w:type="paragraph" w:customStyle="1" w:styleId="xl67">
    <w:name w:val="xl67"/>
    <w:basedOn w:val="a"/>
    <w:rsid w:val="00B54E7D"/>
    <w:pPr>
      <w:spacing w:before="100" w:beforeAutospacing="1" w:after="100" w:afterAutospacing="1"/>
      <w:jc w:val="left"/>
      <w:textAlignment w:val="top"/>
    </w:pPr>
    <w:rPr>
      <w:sz w:val="18"/>
      <w:szCs w:val="18"/>
    </w:rPr>
  </w:style>
  <w:style w:type="paragraph" w:customStyle="1" w:styleId="xl68">
    <w:name w:val="xl68"/>
    <w:basedOn w:val="a"/>
    <w:rsid w:val="00B54E7D"/>
    <w:pPr>
      <w:spacing w:before="100" w:beforeAutospacing="1" w:after="100" w:afterAutospacing="1"/>
      <w:jc w:val="center"/>
      <w:textAlignment w:val="top"/>
    </w:pPr>
    <w:rPr>
      <w:sz w:val="18"/>
      <w:szCs w:val="18"/>
    </w:rPr>
  </w:style>
  <w:style w:type="paragraph" w:customStyle="1" w:styleId="xl69">
    <w:name w:val="xl69"/>
    <w:basedOn w:val="a"/>
    <w:rsid w:val="00B54E7D"/>
    <w:pPr>
      <w:spacing w:before="100" w:beforeAutospacing="1" w:after="100" w:afterAutospacing="1"/>
      <w:jc w:val="center"/>
      <w:textAlignment w:val="top"/>
    </w:pPr>
    <w:rPr>
      <w:sz w:val="16"/>
      <w:szCs w:val="16"/>
    </w:rPr>
  </w:style>
  <w:style w:type="paragraph" w:customStyle="1" w:styleId="xl70">
    <w:name w:val="xl70"/>
    <w:basedOn w:val="a"/>
    <w:rsid w:val="00B54E7D"/>
    <w:pPr>
      <w:spacing w:before="100" w:beforeAutospacing="1" w:after="100" w:afterAutospacing="1"/>
      <w:jc w:val="right"/>
      <w:textAlignment w:val="top"/>
    </w:pPr>
    <w:rPr>
      <w:sz w:val="16"/>
      <w:szCs w:val="16"/>
    </w:rPr>
  </w:style>
  <w:style w:type="paragraph" w:customStyle="1" w:styleId="xl71">
    <w:name w:val="xl71"/>
    <w:basedOn w:val="a"/>
    <w:rsid w:val="00B54E7D"/>
    <w:pPr>
      <w:spacing w:before="100" w:beforeAutospacing="1" w:after="100" w:afterAutospacing="1"/>
      <w:jc w:val="left"/>
    </w:pPr>
    <w:rPr>
      <w:sz w:val="16"/>
      <w:szCs w:val="16"/>
    </w:rPr>
  </w:style>
  <w:style w:type="paragraph" w:customStyle="1" w:styleId="xl72">
    <w:name w:val="xl72"/>
    <w:basedOn w:val="a"/>
    <w:rsid w:val="00B54E7D"/>
    <w:pPr>
      <w:spacing w:before="100" w:beforeAutospacing="1" w:after="100" w:afterAutospacing="1"/>
      <w:jc w:val="center"/>
      <w:textAlignment w:val="top"/>
    </w:pPr>
    <w:rPr>
      <w:i/>
      <w:iCs/>
      <w:sz w:val="22"/>
      <w:szCs w:val="22"/>
    </w:rPr>
  </w:style>
  <w:style w:type="paragraph" w:customStyle="1" w:styleId="xl73">
    <w:name w:val="xl73"/>
    <w:basedOn w:val="a"/>
    <w:rsid w:val="00B54E7D"/>
    <w:pPr>
      <w:spacing w:before="100" w:beforeAutospacing="1" w:after="100" w:afterAutospacing="1"/>
      <w:jc w:val="center"/>
      <w:textAlignment w:val="top"/>
    </w:pPr>
    <w:rPr>
      <w:b/>
      <w:bCs/>
    </w:rPr>
  </w:style>
  <w:style w:type="paragraph" w:customStyle="1" w:styleId="xl74">
    <w:name w:val="xl74"/>
    <w:basedOn w:val="a"/>
    <w:rsid w:val="00B54E7D"/>
    <w:pPr>
      <w:spacing w:before="100" w:beforeAutospacing="1" w:after="100" w:afterAutospacing="1"/>
      <w:jc w:val="center"/>
      <w:textAlignment w:val="top"/>
    </w:pPr>
    <w:rPr>
      <w:b/>
      <w:bCs/>
      <w:sz w:val="16"/>
      <w:szCs w:val="16"/>
    </w:rPr>
  </w:style>
  <w:style w:type="paragraph" w:customStyle="1" w:styleId="xl75">
    <w:name w:val="xl75"/>
    <w:basedOn w:val="a"/>
    <w:rsid w:val="00B54E7D"/>
    <w:pPr>
      <w:spacing w:before="100" w:beforeAutospacing="1" w:after="100" w:afterAutospacing="1"/>
      <w:jc w:val="center"/>
      <w:textAlignment w:val="top"/>
    </w:pPr>
    <w:rPr>
      <w:sz w:val="22"/>
      <w:szCs w:val="22"/>
    </w:rPr>
  </w:style>
  <w:style w:type="paragraph" w:customStyle="1" w:styleId="xl76">
    <w:name w:val="xl76"/>
    <w:basedOn w:val="a"/>
    <w:rsid w:val="00B54E7D"/>
    <w:pPr>
      <w:spacing w:before="100" w:beforeAutospacing="1" w:after="100" w:afterAutospacing="1"/>
      <w:jc w:val="right"/>
    </w:pPr>
    <w:rPr>
      <w:sz w:val="22"/>
      <w:szCs w:val="22"/>
    </w:rPr>
  </w:style>
  <w:style w:type="paragraph" w:customStyle="1" w:styleId="xl77">
    <w:name w:val="xl77"/>
    <w:basedOn w:val="a"/>
    <w:rsid w:val="00B54E7D"/>
    <w:pPr>
      <w:spacing w:before="100" w:beforeAutospacing="1" w:after="100" w:afterAutospacing="1"/>
      <w:jc w:val="center"/>
      <w:textAlignment w:val="top"/>
    </w:pPr>
    <w:rPr>
      <w:i/>
      <w:iCs/>
      <w:sz w:val="16"/>
      <w:szCs w:val="16"/>
    </w:rPr>
  </w:style>
  <w:style w:type="paragraph" w:customStyle="1" w:styleId="xl78">
    <w:name w:val="xl78"/>
    <w:basedOn w:val="a"/>
    <w:rsid w:val="00B54E7D"/>
    <w:pPr>
      <w:spacing w:before="100" w:beforeAutospacing="1" w:after="100" w:afterAutospacing="1"/>
      <w:jc w:val="left"/>
      <w:textAlignment w:val="top"/>
    </w:pPr>
    <w:rPr>
      <w:sz w:val="22"/>
      <w:szCs w:val="22"/>
    </w:rPr>
  </w:style>
  <w:style w:type="paragraph" w:customStyle="1" w:styleId="xl79">
    <w:name w:val="xl79"/>
    <w:basedOn w:val="a"/>
    <w:rsid w:val="00B54E7D"/>
    <w:pPr>
      <w:spacing w:before="100" w:beforeAutospacing="1" w:after="100" w:afterAutospacing="1"/>
      <w:ind w:firstLineChars="800" w:firstLine="800"/>
      <w:jc w:val="left"/>
    </w:pPr>
    <w:rPr>
      <w:sz w:val="22"/>
      <w:szCs w:val="22"/>
    </w:rPr>
  </w:style>
  <w:style w:type="paragraph" w:customStyle="1" w:styleId="xl80">
    <w:name w:val="xl80"/>
    <w:basedOn w:val="a"/>
    <w:rsid w:val="00B54E7D"/>
    <w:pPr>
      <w:spacing w:before="100" w:beforeAutospacing="1" w:after="100" w:afterAutospacing="1"/>
      <w:jc w:val="right"/>
      <w:textAlignment w:val="top"/>
    </w:pPr>
    <w:rPr>
      <w:sz w:val="22"/>
      <w:szCs w:val="22"/>
    </w:rPr>
  </w:style>
  <w:style w:type="paragraph" w:customStyle="1" w:styleId="xl81">
    <w:name w:val="xl81"/>
    <w:basedOn w:val="a"/>
    <w:rsid w:val="00B54E7D"/>
    <w:pPr>
      <w:spacing w:before="100" w:beforeAutospacing="1" w:after="100" w:afterAutospacing="1"/>
      <w:jc w:val="left"/>
      <w:textAlignment w:val="top"/>
    </w:pPr>
    <w:rPr>
      <w:sz w:val="22"/>
      <w:szCs w:val="22"/>
    </w:rPr>
  </w:style>
  <w:style w:type="paragraph" w:customStyle="1" w:styleId="xl82">
    <w:name w:val="xl82"/>
    <w:basedOn w:val="a"/>
    <w:rsid w:val="00B54E7D"/>
    <w:pPr>
      <w:spacing w:before="100" w:beforeAutospacing="1" w:after="100" w:afterAutospacing="1"/>
      <w:jc w:val="left"/>
    </w:pPr>
    <w:rPr>
      <w:sz w:val="22"/>
      <w:szCs w:val="22"/>
    </w:rPr>
  </w:style>
  <w:style w:type="paragraph" w:customStyle="1" w:styleId="xl83">
    <w:name w:val="xl83"/>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84">
    <w:name w:val="xl84"/>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85">
    <w:name w:val="xl85"/>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left"/>
    </w:pPr>
  </w:style>
  <w:style w:type="paragraph" w:customStyle="1" w:styleId="xl86">
    <w:name w:val="xl86"/>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style>
  <w:style w:type="paragraph" w:customStyle="1" w:styleId="xl87">
    <w:name w:val="xl87"/>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top"/>
    </w:pPr>
  </w:style>
  <w:style w:type="paragraph" w:customStyle="1" w:styleId="xl88">
    <w:name w:val="xl88"/>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center"/>
    </w:pPr>
  </w:style>
  <w:style w:type="paragraph" w:customStyle="1" w:styleId="xl89">
    <w:name w:val="xl89"/>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top"/>
    </w:pPr>
    <w:rPr>
      <w:sz w:val="18"/>
      <w:szCs w:val="18"/>
    </w:rPr>
  </w:style>
  <w:style w:type="paragraph" w:customStyle="1" w:styleId="xl90">
    <w:name w:val="xl90"/>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top"/>
    </w:pPr>
    <w:rPr>
      <w:b/>
      <w:bCs/>
      <w:sz w:val="18"/>
      <w:szCs w:val="18"/>
    </w:rPr>
  </w:style>
  <w:style w:type="paragraph" w:customStyle="1" w:styleId="xl91">
    <w:name w:val="xl91"/>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top"/>
    </w:pPr>
    <w:rPr>
      <w:sz w:val="18"/>
      <w:szCs w:val="18"/>
    </w:rPr>
  </w:style>
  <w:style w:type="paragraph" w:customStyle="1" w:styleId="xl92">
    <w:name w:val="xl92"/>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top"/>
    </w:pPr>
    <w:rPr>
      <w:sz w:val="18"/>
      <w:szCs w:val="18"/>
    </w:rPr>
  </w:style>
  <w:style w:type="paragraph" w:customStyle="1" w:styleId="xl93">
    <w:name w:val="xl93"/>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top"/>
    </w:pPr>
    <w:rPr>
      <w:sz w:val="16"/>
      <w:szCs w:val="16"/>
    </w:rPr>
  </w:style>
  <w:style w:type="paragraph" w:customStyle="1" w:styleId="xl94">
    <w:name w:val="xl94"/>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top"/>
    </w:pPr>
    <w:rPr>
      <w:sz w:val="16"/>
      <w:szCs w:val="16"/>
    </w:rPr>
  </w:style>
  <w:style w:type="paragraph" w:customStyle="1" w:styleId="xl95">
    <w:name w:val="xl95"/>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top"/>
    </w:pPr>
    <w:rPr>
      <w:sz w:val="18"/>
      <w:szCs w:val="18"/>
    </w:rPr>
  </w:style>
  <w:style w:type="paragraph" w:customStyle="1" w:styleId="xl96">
    <w:name w:val="xl96"/>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top"/>
    </w:pPr>
    <w:rPr>
      <w:sz w:val="16"/>
      <w:szCs w:val="16"/>
    </w:rPr>
  </w:style>
  <w:style w:type="paragraph" w:customStyle="1" w:styleId="xl97">
    <w:name w:val="xl97"/>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top"/>
    </w:pPr>
    <w:rPr>
      <w:sz w:val="16"/>
      <w:szCs w:val="16"/>
    </w:rPr>
  </w:style>
  <w:style w:type="paragraph" w:customStyle="1" w:styleId="xl98">
    <w:name w:val="xl98"/>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top"/>
    </w:pPr>
    <w:rPr>
      <w:sz w:val="14"/>
      <w:szCs w:val="14"/>
    </w:rPr>
  </w:style>
  <w:style w:type="paragraph" w:customStyle="1" w:styleId="xl99">
    <w:name w:val="xl99"/>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top"/>
    </w:pPr>
    <w:rPr>
      <w:sz w:val="14"/>
      <w:szCs w:val="14"/>
    </w:rPr>
  </w:style>
  <w:style w:type="paragraph" w:customStyle="1" w:styleId="xl100">
    <w:name w:val="xl100"/>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left"/>
    </w:pPr>
    <w:rPr>
      <w:i/>
      <w:iCs/>
      <w:sz w:val="18"/>
      <w:szCs w:val="18"/>
    </w:rPr>
  </w:style>
  <w:style w:type="paragraph" w:customStyle="1" w:styleId="xl101">
    <w:name w:val="xl101"/>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right"/>
    </w:pPr>
    <w:rPr>
      <w:sz w:val="16"/>
      <w:szCs w:val="16"/>
    </w:rPr>
  </w:style>
  <w:style w:type="paragraph" w:customStyle="1" w:styleId="xl102">
    <w:name w:val="xl102"/>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top"/>
    </w:pPr>
    <w:rPr>
      <w:sz w:val="16"/>
      <w:szCs w:val="16"/>
    </w:rPr>
  </w:style>
  <w:style w:type="paragraph" w:customStyle="1" w:styleId="xl103">
    <w:name w:val="xl103"/>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top"/>
    </w:pPr>
    <w:rPr>
      <w:b/>
      <w:bCs/>
      <w:sz w:val="16"/>
      <w:szCs w:val="16"/>
    </w:rPr>
  </w:style>
  <w:style w:type="paragraph" w:customStyle="1" w:styleId="xl104">
    <w:name w:val="xl104"/>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top"/>
    </w:pPr>
    <w:rPr>
      <w:sz w:val="16"/>
      <w:szCs w:val="16"/>
    </w:rPr>
  </w:style>
  <w:style w:type="paragraph" w:customStyle="1" w:styleId="xl105">
    <w:name w:val="xl105"/>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sz w:val="18"/>
      <w:szCs w:val="18"/>
    </w:rPr>
  </w:style>
  <w:style w:type="paragraph" w:customStyle="1" w:styleId="xl106">
    <w:name w:val="xl106"/>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center"/>
    </w:pPr>
    <w:rPr>
      <w:sz w:val="18"/>
      <w:szCs w:val="18"/>
    </w:rPr>
  </w:style>
  <w:style w:type="paragraph" w:customStyle="1" w:styleId="xl107">
    <w:name w:val="xl107"/>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center"/>
    </w:pPr>
    <w:rPr>
      <w:sz w:val="16"/>
      <w:szCs w:val="16"/>
    </w:rPr>
  </w:style>
  <w:style w:type="paragraph" w:customStyle="1" w:styleId="xl108">
    <w:name w:val="xl108"/>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sz w:val="16"/>
      <w:szCs w:val="16"/>
    </w:rPr>
  </w:style>
  <w:style w:type="paragraph" w:customStyle="1" w:styleId="xl109">
    <w:name w:val="xl109"/>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center"/>
    </w:pPr>
    <w:rPr>
      <w:sz w:val="16"/>
      <w:szCs w:val="16"/>
    </w:rPr>
  </w:style>
  <w:style w:type="paragraph" w:customStyle="1" w:styleId="xl110">
    <w:name w:val="xl110"/>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top"/>
    </w:pPr>
    <w:rPr>
      <w:b/>
      <w:bCs/>
      <w:sz w:val="16"/>
      <w:szCs w:val="16"/>
    </w:rPr>
  </w:style>
  <w:style w:type="paragraph" w:customStyle="1" w:styleId="xl111">
    <w:name w:val="xl111"/>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top"/>
    </w:pPr>
    <w:rPr>
      <w:sz w:val="16"/>
      <w:szCs w:val="16"/>
    </w:rPr>
  </w:style>
  <w:style w:type="paragraph" w:customStyle="1" w:styleId="xl112">
    <w:name w:val="xl112"/>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top"/>
    </w:pPr>
    <w:rPr>
      <w:sz w:val="16"/>
      <w:szCs w:val="16"/>
    </w:rPr>
  </w:style>
  <w:style w:type="paragraph" w:customStyle="1" w:styleId="xl113">
    <w:name w:val="xl113"/>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top"/>
    </w:pPr>
    <w:rPr>
      <w:sz w:val="16"/>
      <w:szCs w:val="16"/>
    </w:rPr>
  </w:style>
  <w:style w:type="paragraph" w:customStyle="1" w:styleId="xl114">
    <w:name w:val="xl114"/>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right"/>
      <w:textAlignment w:val="top"/>
    </w:pPr>
    <w:rPr>
      <w:sz w:val="16"/>
      <w:szCs w:val="16"/>
    </w:rPr>
  </w:style>
  <w:style w:type="paragraph" w:customStyle="1" w:styleId="xl115">
    <w:name w:val="xl115"/>
    <w:basedOn w:val="a"/>
    <w:rsid w:val="00B54E7D"/>
    <w:pPr>
      <w:spacing w:before="100" w:beforeAutospacing="1" w:after="100" w:afterAutospacing="1"/>
      <w:jc w:val="left"/>
      <w:textAlignment w:val="top"/>
    </w:pPr>
    <w:rPr>
      <w:sz w:val="22"/>
      <w:szCs w:val="22"/>
      <w:u w:val="single"/>
    </w:rPr>
  </w:style>
  <w:style w:type="paragraph" w:customStyle="1" w:styleId="xl116">
    <w:name w:val="xl116"/>
    <w:basedOn w:val="a"/>
    <w:rsid w:val="00B54E7D"/>
    <w:pPr>
      <w:spacing w:before="100" w:beforeAutospacing="1" w:after="100" w:afterAutospacing="1"/>
      <w:jc w:val="left"/>
      <w:textAlignment w:val="top"/>
    </w:pPr>
    <w:rPr>
      <w:sz w:val="22"/>
      <w:szCs w:val="22"/>
      <w:u w:val="single"/>
    </w:rPr>
  </w:style>
  <w:style w:type="paragraph" w:customStyle="1" w:styleId="xl117">
    <w:name w:val="xl117"/>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top"/>
    </w:pPr>
    <w:rPr>
      <w:b/>
      <w:bCs/>
    </w:rPr>
  </w:style>
  <w:style w:type="paragraph" w:customStyle="1" w:styleId="xl118">
    <w:name w:val="xl118"/>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top"/>
    </w:pPr>
    <w:rPr>
      <w:b/>
      <w:bCs/>
      <w:sz w:val="18"/>
      <w:szCs w:val="18"/>
    </w:rPr>
  </w:style>
  <w:style w:type="paragraph" w:customStyle="1" w:styleId="xl119">
    <w:name w:val="xl119"/>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top"/>
    </w:pPr>
    <w:rPr>
      <w:b/>
      <w:bCs/>
      <w:sz w:val="18"/>
      <w:szCs w:val="18"/>
    </w:rPr>
  </w:style>
  <w:style w:type="paragraph" w:customStyle="1" w:styleId="xl120">
    <w:name w:val="xl120"/>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center"/>
      <w:textAlignment w:val="top"/>
    </w:pPr>
    <w:rPr>
      <w:b/>
      <w:bCs/>
      <w:sz w:val="18"/>
      <w:szCs w:val="18"/>
    </w:rPr>
  </w:style>
  <w:style w:type="paragraph" w:customStyle="1" w:styleId="xl121">
    <w:name w:val="xl121"/>
    <w:basedOn w:val="a"/>
    <w:rsid w:val="00B54E7D"/>
    <w:pPr>
      <w:pBdr>
        <w:top w:val="single" w:sz="4" w:space="0" w:color="000000"/>
        <w:left w:val="single" w:sz="4" w:space="0" w:color="000000"/>
        <w:bottom w:val="single" w:sz="4" w:space="0" w:color="000000"/>
        <w:right w:val="single" w:sz="4" w:space="0" w:color="000000"/>
      </w:pBdr>
      <w:spacing w:before="100" w:beforeAutospacing="1" w:after="100" w:afterAutospacing="1"/>
      <w:jc w:val="left"/>
      <w:textAlignment w:val="top"/>
    </w:pPr>
    <w:rPr>
      <w:sz w:val="18"/>
      <w:szCs w:val="18"/>
    </w:rPr>
  </w:style>
  <w:style w:type="character" w:customStyle="1" w:styleId="a8">
    <w:name w:val="Основной текст_"/>
    <w:link w:val="12"/>
    <w:locked/>
    <w:rsid w:val="00B54E7D"/>
    <w:rPr>
      <w:sz w:val="25"/>
      <w:shd w:val="clear" w:color="auto" w:fill="FFFFFF"/>
    </w:rPr>
  </w:style>
  <w:style w:type="paragraph" w:customStyle="1" w:styleId="12">
    <w:name w:val="Основной текст1"/>
    <w:basedOn w:val="a"/>
    <w:link w:val="a8"/>
    <w:rsid w:val="00B54E7D"/>
    <w:pPr>
      <w:shd w:val="clear" w:color="auto" w:fill="FFFFFF"/>
      <w:spacing w:before="120" w:after="0" w:line="298" w:lineRule="exact"/>
      <w:ind w:hanging="840"/>
    </w:pPr>
    <w:rPr>
      <w:rFonts w:asciiTheme="minorHAnsi" w:eastAsiaTheme="minorHAnsi" w:hAnsiTheme="minorHAnsi" w:cstheme="minorBidi"/>
      <w:sz w:val="25"/>
      <w:szCs w:val="22"/>
      <w:lang w:eastAsia="en-US"/>
    </w:rPr>
  </w:style>
  <w:style w:type="character" w:customStyle="1" w:styleId="a9">
    <w:name w:val="Основной текст Знак"/>
    <w:aliases w:val="Основной текст Знак Знак Знак,Знак Знак"/>
    <w:basedOn w:val="a0"/>
    <w:link w:val="aa"/>
    <w:locked/>
    <w:rsid w:val="00B54E7D"/>
    <w:rPr>
      <w:rFonts w:ascii="Times New Roman" w:eastAsia="Times New Roman" w:hAnsi="Times New Roman" w:cs="Times New Roman"/>
      <w:sz w:val="24"/>
      <w:szCs w:val="20"/>
      <w:lang w:val="x-none" w:eastAsia="ru-RU"/>
    </w:rPr>
  </w:style>
  <w:style w:type="paragraph" w:styleId="aa">
    <w:name w:val="Body Text"/>
    <w:aliases w:val="Основной текст Знак Знак,Знак"/>
    <w:basedOn w:val="a"/>
    <w:link w:val="a9"/>
    <w:unhideWhenUsed/>
    <w:rsid w:val="00B54E7D"/>
    <w:pPr>
      <w:spacing w:after="120"/>
    </w:pPr>
    <w:rPr>
      <w:szCs w:val="20"/>
      <w:lang w:val="x-none"/>
    </w:rPr>
  </w:style>
  <w:style w:type="character" w:customStyle="1" w:styleId="13">
    <w:name w:val="Основной текст Знак1"/>
    <w:aliases w:val="Основной текст Знак Знак Знак1,Знак Знак1"/>
    <w:basedOn w:val="a0"/>
    <w:semiHidden/>
    <w:rsid w:val="00B54E7D"/>
    <w:rPr>
      <w:rFonts w:ascii="Times New Roman" w:eastAsia="Times New Roman" w:hAnsi="Times New Roman" w:cs="Times New Roman"/>
      <w:sz w:val="24"/>
      <w:szCs w:val="24"/>
      <w:lang w:eastAsia="ru-RU"/>
    </w:rPr>
  </w:style>
  <w:style w:type="character" w:customStyle="1" w:styleId="ab">
    <w:name w:val="Абзац списка Знак"/>
    <w:link w:val="ac"/>
    <w:uiPriority w:val="34"/>
    <w:locked/>
    <w:rsid w:val="00B54E7D"/>
    <w:rPr>
      <w:rFonts w:ascii="Calibri" w:eastAsia="Calibri" w:hAnsi="Calibri" w:cs="Times New Roman"/>
    </w:rPr>
  </w:style>
  <w:style w:type="paragraph" w:styleId="ac">
    <w:name w:val="List Paragraph"/>
    <w:basedOn w:val="a"/>
    <w:link w:val="ab"/>
    <w:uiPriority w:val="34"/>
    <w:qFormat/>
    <w:rsid w:val="00B54E7D"/>
    <w:pPr>
      <w:ind w:left="720"/>
      <w:contextualSpacing/>
    </w:pPr>
    <w:rPr>
      <w:rFonts w:ascii="Calibri" w:eastAsia="Calibri" w:hAnsi="Calibri"/>
      <w:sz w:val="22"/>
      <w:szCs w:val="22"/>
      <w:lang w:eastAsia="en-US"/>
    </w:rPr>
  </w:style>
  <w:style w:type="paragraph" w:customStyle="1" w:styleId="14">
    <w:name w:val="Без интервала1"/>
    <w:uiPriority w:val="99"/>
    <w:rsid w:val="00B54E7D"/>
    <w:pPr>
      <w:suppressAutoHyphens/>
      <w:spacing w:after="0" w:line="240" w:lineRule="auto"/>
    </w:pPr>
    <w:rPr>
      <w:rFonts w:ascii="Calibri" w:eastAsia="Times New Roman" w:hAnsi="Calibri" w:cs="Calibri"/>
      <w:kern w:val="2"/>
      <w:lang w:eastAsia="zh-CN"/>
    </w:rPr>
  </w:style>
  <w:style w:type="character" w:customStyle="1" w:styleId="15">
    <w:name w:val="Текст выноски Знак1"/>
    <w:basedOn w:val="a0"/>
    <w:uiPriority w:val="99"/>
    <w:semiHidden/>
    <w:rsid w:val="00B54E7D"/>
    <w:rPr>
      <w:rFonts w:ascii="Tahoma" w:eastAsia="Times New Roman" w:hAnsi="Tahoma" w:cs="Tahoma"/>
      <w:sz w:val="16"/>
      <w:szCs w:val="16"/>
      <w:lang w:eastAsia="ru-RU"/>
    </w:rPr>
  </w:style>
  <w:style w:type="character" w:customStyle="1" w:styleId="21">
    <w:name w:val="Основной текст с отступом 2 Знак1"/>
    <w:basedOn w:val="a0"/>
    <w:semiHidden/>
    <w:rsid w:val="00B54E7D"/>
    <w:rPr>
      <w:rFonts w:ascii="Times New Roman" w:eastAsia="Times New Roman" w:hAnsi="Times New Roman" w:cs="Times New Roman"/>
      <w:sz w:val="24"/>
      <w:szCs w:val="24"/>
      <w:lang w:eastAsia="ru-RU"/>
    </w:rPr>
  </w:style>
  <w:style w:type="character" w:customStyle="1" w:styleId="10">
    <w:name w:val="Заголовок 1 Знак"/>
    <w:basedOn w:val="a0"/>
    <w:link w:val="1"/>
    <w:uiPriority w:val="9"/>
    <w:rsid w:val="006147BC"/>
    <w:rPr>
      <w:rFonts w:ascii="Times New Roman" w:eastAsia="Times New Roman" w:hAnsi="Times New Roman" w:cs="Times New Roman"/>
      <w:b/>
      <w:bCs/>
      <w:kern w:val="36"/>
      <w:sz w:val="48"/>
      <w:szCs w:val="48"/>
      <w:lang w:eastAsia="ru-RU"/>
    </w:rPr>
  </w:style>
  <w:style w:type="paragraph" w:customStyle="1" w:styleId="22">
    <w:name w:val="Без интервала2"/>
    <w:rsid w:val="006147BC"/>
    <w:pPr>
      <w:suppressAutoHyphens/>
      <w:spacing w:after="0" w:line="240" w:lineRule="auto"/>
    </w:pPr>
    <w:rPr>
      <w:rFonts w:ascii="Times New Roman" w:eastAsia="Times New Roman" w:hAnsi="Times New Roman" w:cs="Times New Roman"/>
      <w:color w:val="00000A"/>
      <w:kern w:val="1"/>
      <w:sz w:val="24"/>
      <w:szCs w:val="24"/>
      <w:lang w:eastAsia="ru-RU"/>
    </w:rPr>
  </w:style>
  <w:style w:type="paragraph" w:customStyle="1" w:styleId="23">
    <w:name w:val="Абзац списка2"/>
    <w:basedOn w:val="a"/>
    <w:rsid w:val="006147BC"/>
    <w:pPr>
      <w:suppressAutoHyphens/>
      <w:ind w:left="720"/>
      <w:contextualSpacing/>
    </w:pPr>
    <w:rPr>
      <w:color w:val="00000A"/>
      <w:kern w:val="1"/>
    </w:rPr>
  </w:style>
  <w:style w:type="paragraph" w:styleId="ad">
    <w:name w:val="Title"/>
    <w:basedOn w:val="a"/>
    <w:next w:val="aa"/>
    <w:link w:val="ae"/>
    <w:qFormat/>
    <w:rsid w:val="006147BC"/>
    <w:pPr>
      <w:keepNext/>
      <w:suppressAutoHyphens/>
      <w:spacing w:before="240" w:after="120"/>
      <w:jc w:val="center"/>
    </w:pPr>
    <w:rPr>
      <w:rFonts w:eastAsia="Lucida Sans Unicode" w:cs="Mangal"/>
      <w:b/>
      <w:bCs/>
      <w:color w:val="00000A"/>
      <w:kern w:val="1"/>
      <w:sz w:val="28"/>
      <w:szCs w:val="56"/>
    </w:rPr>
  </w:style>
  <w:style w:type="character" w:customStyle="1" w:styleId="ae">
    <w:name w:val="Название Знак"/>
    <w:basedOn w:val="a0"/>
    <w:link w:val="ad"/>
    <w:rsid w:val="006147BC"/>
    <w:rPr>
      <w:rFonts w:ascii="Times New Roman" w:eastAsia="Lucida Sans Unicode" w:hAnsi="Times New Roman" w:cs="Mangal"/>
      <w:b/>
      <w:bCs/>
      <w:color w:val="00000A"/>
      <w:kern w:val="1"/>
      <w:sz w:val="28"/>
      <w:szCs w:val="56"/>
      <w:lang w:eastAsia="ru-RU"/>
    </w:rPr>
  </w:style>
  <w:style w:type="paragraph" w:customStyle="1" w:styleId="3">
    <w:name w:val="Без интервала3"/>
    <w:rsid w:val="00375997"/>
    <w:pPr>
      <w:suppressAutoHyphens/>
      <w:spacing w:after="0" w:line="240" w:lineRule="auto"/>
    </w:pPr>
    <w:rPr>
      <w:rFonts w:ascii="Times New Roman" w:eastAsia="Times New Roman" w:hAnsi="Times New Roman" w:cs="Times New Roman"/>
      <w:color w:val="00000A"/>
      <w:kern w:val="1"/>
      <w:sz w:val="24"/>
      <w:szCs w:val="24"/>
      <w:lang w:eastAsia="ru-RU"/>
    </w:rPr>
  </w:style>
  <w:style w:type="numbering" w:customStyle="1" w:styleId="16">
    <w:name w:val="Нет списка1"/>
    <w:next w:val="a2"/>
    <w:uiPriority w:val="99"/>
    <w:semiHidden/>
    <w:unhideWhenUsed/>
    <w:rsid w:val="002B6EFF"/>
  </w:style>
  <w:style w:type="character" w:styleId="af">
    <w:name w:val="FollowedHyperlink"/>
    <w:basedOn w:val="a0"/>
    <w:uiPriority w:val="99"/>
    <w:semiHidden/>
    <w:unhideWhenUsed/>
    <w:rsid w:val="002B6EFF"/>
    <w:rPr>
      <w:color w:val="954F72"/>
      <w:u w:val="single"/>
    </w:rPr>
  </w:style>
  <w:style w:type="paragraph" w:customStyle="1" w:styleId="xl60">
    <w:name w:val="xl60"/>
    <w:basedOn w:val="a"/>
    <w:rsid w:val="002B6EFF"/>
    <w:pPr>
      <w:spacing w:before="100" w:beforeAutospacing="1" w:after="100" w:afterAutospacing="1"/>
      <w:jc w:val="right"/>
      <w:textAlignment w:val="top"/>
    </w:pPr>
  </w:style>
  <w:style w:type="paragraph" w:customStyle="1" w:styleId="xl61">
    <w:name w:val="xl61"/>
    <w:basedOn w:val="a"/>
    <w:rsid w:val="002B6EFF"/>
    <w:pPr>
      <w:spacing w:before="100" w:beforeAutospacing="1" w:after="100" w:afterAutospacing="1"/>
      <w:jc w:val="right"/>
      <w:textAlignment w:val="top"/>
    </w:pPr>
  </w:style>
  <w:style w:type="paragraph" w:customStyle="1" w:styleId="xl62">
    <w:name w:val="xl62"/>
    <w:basedOn w:val="a"/>
    <w:rsid w:val="002B6EFF"/>
    <w:pPr>
      <w:spacing w:before="100" w:beforeAutospacing="1" w:after="100" w:afterAutospacing="1"/>
      <w:jc w:val="left"/>
      <w:textAlignment w:val="top"/>
    </w:pPr>
  </w:style>
  <w:style w:type="paragraph" w:customStyle="1" w:styleId="xl63">
    <w:name w:val="xl63"/>
    <w:basedOn w:val="a"/>
    <w:rsid w:val="002B6EFF"/>
    <w:pPr>
      <w:spacing w:before="100" w:beforeAutospacing="1" w:after="100" w:afterAutospacing="1"/>
      <w:jc w:val="right"/>
      <w:textAlignment w:val="top"/>
    </w:pPr>
    <w:rPr>
      <w:b/>
      <w:bCs/>
    </w:rPr>
  </w:style>
  <w:style w:type="paragraph" w:customStyle="1" w:styleId="xl64">
    <w:name w:val="xl64"/>
    <w:basedOn w:val="a"/>
    <w:rsid w:val="002B6EFF"/>
    <w:pPr>
      <w:spacing w:before="100" w:beforeAutospacing="1" w:after="100" w:afterAutospacing="1"/>
      <w:jc w:val="left"/>
      <w:textAlignment w:val="top"/>
    </w:pPr>
    <w:rPr>
      <w:b/>
      <w:bCs/>
    </w:rPr>
  </w:style>
  <w:style w:type="paragraph" w:customStyle="1" w:styleId="4">
    <w:name w:val="Без интервала4"/>
    <w:rsid w:val="00142FA3"/>
    <w:pPr>
      <w:suppressAutoHyphens/>
      <w:spacing w:after="0" w:line="240" w:lineRule="auto"/>
    </w:pPr>
    <w:rPr>
      <w:rFonts w:ascii="Times New Roman" w:eastAsia="Times New Roman" w:hAnsi="Times New Roman" w:cs="Times New Roman"/>
      <w:color w:val="00000A"/>
      <w:kern w:val="2"/>
      <w:sz w:val="24"/>
      <w:szCs w:val="24"/>
      <w:lang w:eastAsia="zh-CN"/>
    </w:rPr>
  </w:style>
  <w:style w:type="paragraph" w:customStyle="1" w:styleId="30">
    <w:name w:val="Абзац списка3"/>
    <w:basedOn w:val="a"/>
    <w:rsid w:val="00142FA3"/>
    <w:pPr>
      <w:suppressAutoHyphens/>
      <w:ind w:left="720"/>
      <w:contextualSpacing/>
    </w:pPr>
    <w:rPr>
      <w:color w:val="00000A"/>
      <w:kern w:val="2"/>
      <w:lang w:eastAsia="zh-CN"/>
    </w:rPr>
  </w:style>
  <w:style w:type="table" w:styleId="af0">
    <w:name w:val="Table Grid"/>
    <w:basedOn w:val="a1"/>
    <w:uiPriority w:val="39"/>
    <w:rsid w:val="0043182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3">
    <w:name w:val="Пункт-3"/>
    <w:basedOn w:val="a"/>
    <w:link w:val="-30"/>
    <w:qFormat/>
    <w:rsid w:val="00E856C2"/>
    <w:pPr>
      <w:tabs>
        <w:tab w:val="num" w:pos="1701"/>
      </w:tabs>
      <w:spacing w:after="0" w:line="288" w:lineRule="auto"/>
      <w:ind w:firstLine="567"/>
    </w:pPr>
    <w:rPr>
      <w:rFonts w:eastAsia="Calibri"/>
      <w:sz w:val="28"/>
    </w:rPr>
  </w:style>
  <w:style w:type="character" w:customStyle="1" w:styleId="-30">
    <w:name w:val="Пункт-3 Знак"/>
    <w:link w:val="-3"/>
    <w:rsid w:val="00E856C2"/>
    <w:rPr>
      <w:rFonts w:ascii="Times New Roman" w:eastAsia="Calibri" w:hAnsi="Times New Roman" w:cs="Times New Roman"/>
      <w:sz w:val="28"/>
      <w:szCs w:val="24"/>
      <w:lang w:eastAsia="ru-RU"/>
    </w:rPr>
  </w:style>
  <w:style w:type="paragraph" w:styleId="af1">
    <w:name w:val="footnote text"/>
    <w:aliases w:val="Текст сноски Знак1, Знак1 Знак1,Текст сноски Знак Знак1,Текст сноски Знак Знак Знак1,Текст сноски Знак Знак Знак Знак,Текст сноски Знак1 Знак Знак Знак Знак,Текст сноски Знак Знак Знак Знак Знак Знак, Знак1 Знак Знак Знак Знак Знак Знак"/>
    <w:basedOn w:val="a"/>
    <w:link w:val="af2"/>
    <w:uiPriority w:val="99"/>
    <w:unhideWhenUsed/>
    <w:rsid w:val="00462014"/>
    <w:pPr>
      <w:spacing w:after="0"/>
      <w:jc w:val="left"/>
    </w:pPr>
    <w:rPr>
      <w:sz w:val="20"/>
      <w:szCs w:val="20"/>
    </w:rPr>
  </w:style>
  <w:style w:type="character" w:customStyle="1" w:styleId="af2">
    <w:name w:val="Текст сноски Знак"/>
    <w:aliases w:val="Текст сноски Знак1 Знак, Знак1 Знак1 Знак,Текст сноски Знак Знак1 Знак,Текст сноски Знак Знак Знак1 Знак,Текст сноски Знак Знак Знак Знак Знак,Текст сноски Знак1 Знак Знак Знак Знак Знак,Текст сноски Знак Знак Знак Знак Знак Знак Знак"/>
    <w:basedOn w:val="a0"/>
    <w:link w:val="af1"/>
    <w:uiPriority w:val="99"/>
    <w:rsid w:val="00462014"/>
    <w:rPr>
      <w:rFonts w:ascii="Times New Roman" w:eastAsia="Times New Roman" w:hAnsi="Times New Roman" w:cs="Times New Roman"/>
      <w:sz w:val="20"/>
      <w:szCs w:val="20"/>
      <w:lang w:eastAsia="ru-RU"/>
    </w:rPr>
  </w:style>
  <w:style w:type="character" w:styleId="af3">
    <w:name w:val="footnote reference"/>
    <w:uiPriority w:val="99"/>
    <w:unhideWhenUsed/>
    <w:rsid w:val="00462014"/>
    <w:rPr>
      <w:vertAlign w:val="superscript"/>
    </w:rPr>
  </w:style>
  <w:style w:type="character" w:customStyle="1" w:styleId="af4">
    <w:name w:val="Другое_"/>
    <w:link w:val="af5"/>
    <w:rsid w:val="007E5FB6"/>
    <w:rPr>
      <w:rFonts w:ascii="Times New Roman" w:eastAsia="Times New Roman" w:hAnsi="Times New Roman"/>
    </w:rPr>
  </w:style>
  <w:style w:type="paragraph" w:customStyle="1" w:styleId="af5">
    <w:name w:val="Другое"/>
    <w:basedOn w:val="a"/>
    <w:link w:val="af4"/>
    <w:rsid w:val="007E5FB6"/>
    <w:pPr>
      <w:widowControl w:val="0"/>
      <w:spacing w:after="0"/>
      <w:jc w:val="left"/>
    </w:pPr>
    <w:rPr>
      <w:rFonts w:cstheme="minorBidi"/>
      <w:sz w:val="22"/>
      <w:szCs w:val="22"/>
      <w:lang w:eastAsia="en-US"/>
    </w:rPr>
  </w:style>
  <w:style w:type="paragraph" w:customStyle="1" w:styleId="xl122">
    <w:name w:val="xl122"/>
    <w:basedOn w:val="a"/>
    <w:rsid w:val="007E5FB6"/>
    <w:pPr>
      <w:pBdr>
        <w:top w:val="single" w:sz="4" w:space="0" w:color="auto"/>
      </w:pBdr>
      <w:spacing w:before="100" w:beforeAutospacing="1" w:after="100" w:afterAutospacing="1"/>
      <w:jc w:val="center"/>
      <w:textAlignment w:val="top"/>
    </w:pPr>
    <w:rPr>
      <w:rFonts w:ascii="Arial" w:hAnsi="Arial" w:cs="Arial"/>
      <w:i/>
      <w:iCs/>
      <w:sz w:val="16"/>
      <w:szCs w:val="16"/>
    </w:rPr>
  </w:style>
  <w:style w:type="paragraph" w:customStyle="1" w:styleId="xl123">
    <w:name w:val="xl123"/>
    <w:basedOn w:val="a"/>
    <w:rsid w:val="007E5FB6"/>
    <w:pPr>
      <w:spacing w:before="100" w:beforeAutospacing="1" w:after="100" w:afterAutospacing="1"/>
      <w:jc w:val="left"/>
    </w:pPr>
    <w:rPr>
      <w:rFonts w:ascii="Arial" w:hAnsi="Arial" w:cs="Arial"/>
      <w:sz w:val="16"/>
      <w:szCs w:val="16"/>
    </w:rPr>
  </w:style>
  <w:style w:type="paragraph" w:customStyle="1" w:styleId="xl124">
    <w:name w:val="xl124"/>
    <w:basedOn w:val="a"/>
    <w:rsid w:val="007E5FB6"/>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25">
    <w:name w:val="xl125"/>
    <w:basedOn w:val="a"/>
    <w:rsid w:val="007E5FB6"/>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26">
    <w:name w:val="xl126"/>
    <w:basedOn w:val="a"/>
    <w:rsid w:val="007E5FB6"/>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27">
    <w:name w:val="xl127"/>
    <w:basedOn w:val="a"/>
    <w:rsid w:val="007E5FB6"/>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28">
    <w:name w:val="xl128"/>
    <w:basedOn w:val="a"/>
    <w:rsid w:val="007E5FB6"/>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rPr>
  </w:style>
  <w:style w:type="paragraph" w:customStyle="1" w:styleId="xl129">
    <w:name w:val="xl129"/>
    <w:basedOn w:val="a"/>
    <w:rsid w:val="007E5FB6"/>
    <w:pPr>
      <w:pBdr>
        <w:top w:val="single" w:sz="4" w:space="0" w:color="auto"/>
        <w:bottom w:val="single" w:sz="4" w:space="0" w:color="auto"/>
      </w:pBdr>
      <w:spacing w:before="100" w:beforeAutospacing="1" w:after="100" w:afterAutospacing="1"/>
      <w:jc w:val="left"/>
      <w:textAlignment w:val="top"/>
    </w:pPr>
    <w:rPr>
      <w:rFonts w:ascii="Arial" w:hAnsi="Arial" w:cs="Arial"/>
      <w:sz w:val="16"/>
      <w:szCs w:val="16"/>
    </w:rPr>
  </w:style>
  <w:style w:type="paragraph" w:customStyle="1" w:styleId="xl130">
    <w:name w:val="xl130"/>
    <w:basedOn w:val="a"/>
    <w:rsid w:val="007E5FB6"/>
    <w:pPr>
      <w:pBdr>
        <w:top w:val="single" w:sz="4" w:space="0" w:color="auto"/>
        <w:left w:val="single" w:sz="4" w:space="0" w:color="auto"/>
        <w:bottom w:val="single" w:sz="4" w:space="0" w:color="auto"/>
      </w:pBdr>
      <w:spacing w:before="100" w:beforeAutospacing="1" w:after="100" w:afterAutospacing="1"/>
      <w:jc w:val="left"/>
      <w:textAlignment w:val="top"/>
    </w:pPr>
    <w:rPr>
      <w:rFonts w:ascii="Arial" w:hAnsi="Arial" w:cs="Arial"/>
      <w:b/>
      <w:bCs/>
      <w:sz w:val="16"/>
      <w:szCs w:val="16"/>
    </w:rPr>
  </w:style>
  <w:style w:type="paragraph" w:customStyle="1" w:styleId="xl131">
    <w:name w:val="xl131"/>
    <w:basedOn w:val="a"/>
    <w:rsid w:val="007E5FB6"/>
    <w:pPr>
      <w:pBdr>
        <w:top w:val="single" w:sz="4" w:space="0" w:color="auto"/>
        <w:bottom w:val="single" w:sz="4" w:space="0" w:color="auto"/>
      </w:pBdr>
      <w:spacing w:before="100" w:beforeAutospacing="1" w:after="100" w:afterAutospacing="1"/>
      <w:jc w:val="left"/>
      <w:textAlignment w:val="top"/>
    </w:pPr>
    <w:rPr>
      <w:rFonts w:ascii="Arial" w:hAnsi="Arial" w:cs="Arial"/>
      <w:b/>
      <w:bCs/>
      <w:sz w:val="16"/>
      <w:szCs w:val="16"/>
    </w:rPr>
  </w:style>
  <w:style w:type="paragraph" w:customStyle="1" w:styleId="xl132">
    <w:name w:val="xl132"/>
    <w:basedOn w:val="a"/>
    <w:rsid w:val="007E5FB6"/>
    <w:pPr>
      <w:pBdr>
        <w:top w:val="single" w:sz="4" w:space="0" w:color="auto"/>
        <w:bottom w:val="single" w:sz="4" w:space="0" w:color="auto"/>
        <w:right w:val="single" w:sz="4" w:space="0" w:color="auto"/>
      </w:pBdr>
      <w:spacing w:before="100" w:beforeAutospacing="1" w:after="100" w:afterAutospacing="1"/>
      <w:jc w:val="left"/>
      <w:textAlignment w:val="top"/>
    </w:pPr>
    <w:rPr>
      <w:rFonts w:ascii="Arial" w:hAnsi="Arial" w:cs="Arial"/>
      <w:b/>
      <w:bCs/>
      <w:sz w:val="16"/>
      <w:szCs w:val="16"/>
    </w:rPr>
  </w:style>
  <w:style w:type="paragraph" w:customStyle="1" w:styleId="xl133">
    <w:name w:val="xl133"/>
    <w:basedOn w:val="a"/>
    <w:rsid w:val="007E5FB6"/>
    <w:pPr>
      <w:pBdr>
        <w:top w:val="single" w:sz="4" w:space="0" w:color="auto"/>
        <w:left w:val="single" w:sz="4" w:space="0" w:color="auto"/>
        <w:bottom w:val="single" w:sz="4" w:space="0" w:color="auto"/>
        <w:right w:val="single" w:sz="4" w:space="0" w:color="auto"/>
      </w:pBdr>
      <w:spacing w:before="100" w:beforeAutospacing="1" w:after="100" w:afterAutospacing="1"/>
      <w:jc w:val="left"/>
      <w:textAlignment w:val="center"/>
    </w:pPr>
    <w:rPr>
      <w:rFonts w:ascii="Arial" w:hAnsi="Arial" w:cs="Arial"/>
      <w:b/>
      <w:bCs/>
      <w:sz w:val="20"/>
      <w:szCs w:val="20"/>
    </w:rPr>
  </w:style>
  <w:style w:type="paragraph" w:customStyle="1" w:styleId="xl134">
    <w:name w:val="xl134"/>
    <w:basedOn w:val="a"/>
    <w:rsid w:val="007E5FB6"/>
    <w:pPr>
      <w:pBdr>
        <w:top w:val="single" w:sz="4" w:space="0" w:color="auto"/>
        <w:left w:val="single" w:sz="4" w:space="0" w:color="auto"/>
        <w:bottom w:val="single" w:sz="4" w:space="0" w:color="auto"/>
      </w:pBdr>
      <w:spacing w:before="100" w:beforeAutospacing="1" w:after="100" w:afterAutospacing="1"/>
      <w:jc w:val="left"/>
      <w:textAlignment w:val="top"/>
    </w:pPr>
    <w:rPr>
      <w:rFonts w:ascii="Arial" w:hAnsi="Arial" w:cs="Arial"/>
      <w:b/>
      <w:bCs/>
      <w:sz w:val="16"/>
      <w:szCs w:val="16"/>
    </w:rPr>
  </w:style>
  <w:style w:type="paragraph" w:customStyle="1" w:styleId="xl135">
    <w:name w:val="xl135"/>
    <w:basedOn w:val="a"/>
    <w:rsid w:val="007E5FB6"/>
    <w:pPr>
      <w:pBdr>
        <w:top w:val="single" w:sz="4" w:space="0" w:color="auto"/>
        <w:bottom w:val="single" w:sz="4" w:space="0" w:color="auto"/>
      </w:pBdr>
      <w:spacing w:before="100" w:beforeAutospacing="1" w:after="100" w:afterAutospacing="1"/>
      <w:jc w:val="left"/>
      <w:textAlignment w:val="top"/>
    </w:pPr>
    <w:rPr>
      <w:rFonts w:ascii="Arial" w:hAnsi="Arial" w:cs="Arial"/>
      <w:b/>
      <w:bCs/>
      <w:sz w:val="16"/>
      <w:szCs w:val="16"/>
    </w:rPr>
  </w:style>
  <w:style w:type="paragraph" w:customStyle="1" w:styleId="xl136">
    <w:name w:val="xl136"/>
    <w:basedOn w:val="a"/>
    <w:rsid w:val="007E5FB6"/>
    <w:pPr>
      <w:pBdr>
        <w:top w:val="single" w:sz="4" w:space="0" w:color="auto"/>
        <w:bottom w:val="single" w:sz="4" w:space="0" w:color="auto"/>
        <w:right w:val="single" w:sz="4" w:space="0" w:color="auto"/>
      </w:pBdr>
      <w:spacing w:before="100" w:beforeAutospacing="1" w:after="100" w:afterAutospacing="1"/>
      <w:jc w:val="left"/>
      <w:textAlignment w:val="top"/>
    </w:pPr>
    <w:rPr>
      <w:rFonts w:ascii="Arial" w:hAnsi="Arial" w:cs="Arial"/>
      <w:b/>
      <w:bCs/>
      <w:sz w:val="16"/>
      <w:szCs w:val="16"/>
    </w:rPr>
  </w:style>
  <w:style w:type="paragraph" w:customStyle="1" w:styleId="xl137">
    <w:name w:val="xl137"/>
    <w:basedOn w:val="a"/>
    <w:rsid w:val="007E5FB6"/>
    <w:pPr>
      <w:pBdr>
        <w:top w:val="single" w:sz="4" w:space="0" w:color="auto"/>
        <w:bottom w:val="single" w:sz="4" w:space="0" w:color="auto"/>
      </w:pBdr>
      <w:spacing w:before="100" w:beforeAutospacing="1" w:after="100" w:afterAutospacing="1"/>
      <w:jc w:val="left"/>
      <w:textAlignment w:val="top"/>
    </w:pPr>
    <w:rPr>
      <w:rFonts w:ascii="Arial" w:hAnsi="Arial" w:cs="Arial"/>
      <w:sz w:val="16"/>
      <w:szCs w:val="16"/>
    </w:rPr>
  </w:style>
  <w:style w:type="paragraph" w:customStyle="1" w:styleId="xl138">
    <w:name w:val="xl138"/>
    <w:basedOn w:val="a"/>
    <w:rsid w:val="007E5FB6"/>
    <w:pPr>
      <w:pBdr>
        <w:top w:val="single" w:sz="4" w:space="0" w:color="auto"/>
        <w:bottom w:val="single" w:sz="4" w:space="0" w:color="auto"/>
        <w:right w:val="single" w:sz="4" w:space="0" w:color="auto"/>
      </w:pBdr>
      <w:spacing w:before="100" w:beforeAutospacing="1" w:after="100" w:afterAutospacing="1"/>
      <w:jc w:val="left"/>
      <w:textAlignment w:val="top"/>
    </w:pPr>
    <w:rPr>
      <w:rFonts w:ascii="Arial" w:hAnsi="Arial" w:cs="Arial"/>
      <w:sz w:val="16"/>
      <w:szCs w:val="16"/>
    </w:rPr>
  </w:style>
  <w:style w:type="paragraph" w:customStyle="1" w:styleId="xl139">
    <w:name w:val="xl139"/>
    <w:basedOn w:val="a"/>
    <w:rsid w:val="007E5FB6"/>
    <w:pPr>
      <w:pBdr>
        <w:top w:val="single" w:sz="4" w:space="0" w:color="auto"/>
        <w:left w:val="single" w:sz="4" w:space="0" w:color="auto"/>
        <w:bottom w:val="single" w:sz="4" w:space="0" w:color="auto"/>
      </w:pBdr>
      <w:spacing w:before="100" w:beforeAutospacing="1" w:after="100" w:afterAutospacing="1"/>
      <w:jc w:val="left"/>
      <w:textAlignment w:val="top"/>
    </w:pPr>
    <w:rPr>
      <w:rFonts w:ascii="Arial" w:hAnsi="Arial" w:cs="Arial"/>
      <w:sz w:val="16"/>
      <w:szCs w:val="16"/>
    </w:rPr>
  </w:style>
  <w:style w:type="paragraph" w:customStyle="1" w:styleId="xl140">
    <w:name w:val="xl140"/>
    <w:basedOn w:val="a"/>
    <w:rsid w:val="007E5FB6"/>
    <w:pPr>
      <w:pBdr>
        <w:top w:val="single" w:sz="4" w:space="0" w:color="auto"/>
        <w:bottom w:val="single" w:sz="4" w:space="0" w:color="auto"/>
        <w:right w:val="single" w:sz="4" w:space="0" w:color="auto"/>
      </w:pBdr>
      <w:spacing w:before="100" w:beforeAutospacing="1" w:after="100" w:afterAutospacing="1"/>
      <w:jc w:val="left"/>
      <w:textAlignment w:val="top"/>
    </w:pPr>
    <w:rPr>
      <w:rFonts w:ascii="Arial" w:hAnsi="Arial" w:cs="Arial"/>
      <w:sz w:val="16"/>
      <w:szCs w:val="16"/>
    </w:rPr>
  </w:style>
  <w:style w:type="paragraph" w:styleId="af6">
    <w:name w:val="header"/>
    <w:basedOn w:val="a"/>
    <w:link w:val="af7"/>
    <w:uiPriority w:val="99"/>
    <w:unhideWhenUsed/>
    <w:rsid w:val="00900654"/>
    <w:pPr>
      <w:tabs>
        <w:tab w:val="center" w:pos="4677"/>
        <w:tab w:val="right" w:pos="9355"/>
      </w:tabs>
      <w:spacing w:after="0"/>
    </w:pPr>
  </w:style>
  <w:style w:type="character" w:customStyle="1" w:styleId="af7">
    <w:name w:val="Верхний колонтитул Знак"/>
    <w:basedOn w:val="a0"/>
    <w:link w:val="af6"/>
    <w:uiPriority w:val="99"/>
    <w:rsid w:val="00900654"/>
    <w:rPr>
      <w:rFonts w:ascii="Times New Roman" w:eastAsia="Times New Roman" w:hAnsi="Times New Roman" w:cs="Times New Roman"/>
      <w:sz w:val="24"/>
      <w:szCs w:val="24"/>
      <w:lang w:eastAsia="ru-RU"/>
    </w:rPr>
  </w:style>
  <w:style w:type="paragraph" w:styleId="af8">
    <w:name w:val="footer"/>
    <w:basedOn w:val="a"/>
    <w:link w:val="af9"/>
    <w:uiPriority w:val="99"/>
    <w:unhideWhenUsed/>
    <w:rsid w:val="00900654"/>
    <w:pPr>
      <w:tabs>
        <w:tab w:val="center" w:pos="4677"/>
        <w:tab w:val="right" w:pos="9355"/>
      </w:tabs>
      <w:spacing w:after="0"/>
    </w:pPr>
  </w:style>
  <w:style w:type="character" w:customStyle="1" w:styleId="af9">
    <w:name w:val="Нижний колонтитул Знак"/>
    <w:basedOn w:val="a0"/>
    <w:link w:val="af8"/>
    <w:uiPriority w:val="99"/>
    <w:rsid w:val="00900654"/>
    <w:rPr>
      <w:rFonts w:ascii="Times New Roman" w:eastAsia="Times New Roman" w:hAnsi="Times New Roman" w:cs="Times New Roman"/>
      <w:sz w:val="24"/>
      <w:szCs w:val="24"/>
      <w:lang w:eastAsia="ru-RU"/>
    </w:rPr>
  </w:style>
  <w:style w:type="numbering" w:customStyle="1" w:styleId="110">
    <w:name w:val="Нет списка11"/>
    <w:next w:val="a2"/>
    <w:uiPriority w:val="99"/>
    <w:semiHidden/>
    <w:unhideWhenUsed/>
    <w:rsid w:val="00B358F4"/>
  </w:style>
  <w:style w:type="character" w:styleId="afa">
    <w:name w:val="page number"/>
    <w:uiPriority w:val="99"/>
    <w:rsid w:val="00B358F4"/>
    <w:rPr>
      <w:rFonts w:cs="Times New Roman"/>
    </w:rPr>
  </w:style>
  <w:style w:type="paragraph" w:styleId="afb">
    <w:name w:val="No Spacing"/>
    <w:uiPriority w:val="1"/>
    <w:qFormat/>
    <w:rsid w:val="00B358F4"/>
    <w:pPr>
      <w:spacing w:after="0" w:line="240" w:lineRule="auto"/>
    </w:pPr>
    <w:rPr>
      <w:rFonts w:ascii="Times New Roman" w:eastAsia="Times New Roman" w:hAnsi="Times New Roman" w:cs="Times New Roman"/>
      <w:sz w:val="20"/>
      <w:szCs w:val="20"/>
    </w:rPr>
  </w:style>
  <w:style w:type="numbering" w:customStyle="1" w:styleId="24">
    <w:name w:val="Нет списка2"/>
    <w:next w:val="a2"/>
    <w:uiPriority w:val="99"/>
    <w:semiHidden/>
    <w:unhideWhenUsed/>
    <w:rsid w:val="00B358F4"/>
  </w:style>
  <w:style w:type="character" w:customStyle="1" w:styleId="blk">
    <w:name w:val="blk"/>
    <w:basedOn w:val="a0"/>
    <w:rsid w:val="00B358F4"/>
  </w:style>
  <w:style w:type="character" w:customStyle="1" w:styleId="ecatbody">
    <w:name w:val="ecatbody"/>
    <w:basedOn w:val="a0"/>
    <w:rsid w:val="00B358F4"/>
  </w:style>
  <w:style w:type="character" w:styleId="afc">
    <w:name w:val="Emphasis"/>
    <w:qFormat/>
    <w:rsid w:val="00B358F4"/>
    <w:rPr>
      <w:i/>
      <w:iCs/>
    </w:rPr>
  </w:style>
  <w:style w:type="character" w:styleId="afd">
    <w:name w:val="annotation reference"/>
    <w:uiPriority w:val="99"/>
    <w:semiHidden/>
    <w:unhideWhenUsed/>
    <w:rsid w:val="00B358F4"/>
    <w:rPr>
      <w:sz w:val="16"/>
      <w:szCs w:val="16"/>
    </w:rPr>
  </w:style>
  <w:style w:type="paragraph" w:styleId="afe">
    <w:name w:val="annotation text"/>
    <w:basedOn w:val="a"/>
    <w:link w:val="aff"/>
    <w:uiPriority w:val="99"/>
    <w:semiHidden/>
    <w:unhideWhenUsed/>
    <w:rsid w:val="00B358F4"/>
    <w:rPr>
      <w:sz w:val="20"/>
      <w:szCs w:val="20"/>
    </w:rPr>
  </w:style>
  <w:style w:type="character" w:customStyle="1" w:styleId="aff">
    <w:name w:val="Текст примечания Знак"/>
    <w:basedOn w:val="a0"/>
    <w:link w:val="afe"/>
    <w:uiPriority w:val="99"/>
    <w:semiHidden/>
    <w:rsid w:val="00B358F4"/>
    <w:rPr>
      <w:rFonts w:ascii="Times New Roman" w:eastAsia="Times New Roman" w:hAnsi="Times New Roman" w:cs="Times New Roman"/>
      <w:sz w:val="20"/>
      <w:szCs w:val="20"/>
      <w:lang w:eastAsia="ru-RU"/>
    </w:rPr>
  </w:style>
  <w:style w:type="paragraph" w:styleId="aff0">
    <w:name w:val="annotation subject"/>
    <w:basedOn w:val="afe"/>
    <w:next w:val="afe"/>
    <w:link w:val="aff1"/>
    <w:uiPriority w:val="99"/>
    <w:semiHidden/>
    <w:unhideWhenUsed/>
    <w:rsid w:val="00B358F4"/>
    <w:rPr>
      <w:b/>
      <w:bCs/>
    </w:rPr>
  </w:style>
  <w:style w:type="character" w:customStyle="1" w:styleId="aff1">
    <w:name w:val="Тема примечания Знак"/>
    <w:basedOn w:val="aff"/>
    <w:link w:val="aff0"/>
    <w:uiPriority w:val="99"/>
    <w:semiHidden/>
    <w:rsid w:val="00B358F4"/>
    <w:rPr>
      <w:rFonts w:ascii="Times New Roman" w:eastAsia="Times New Roman" w:hAnsi="Times New Roman" w:cs="Times New Roman"/>
      <w:b/>
      <w:bCs/>
      <w:sz w:val="20"/>
      <w:szCs w:val="20"/>
      <w:lang w:eastAsia="ru-RU"/>
    </w:rPr>
  </w:style>
  <w:style w:type="table" w:customStyle="1" w:styleId="17">
    <w:name w:val="Сетка таблицы1"/>
    <w:basedOn w:val="a1"/>
    <w:next w:val="af0"/>
    <w:uiPriority w:val="39"/>
    <w:rsid w:val="00B358F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60595710">
      <w:bodyDiv w:val="1"/>
      <w:marLeft w:val="0"/>
      <w:marRight w:val="0"/>
      <w:marTop w:val="0"/>
      <w:marBottom w:val="0"/>
      <w:divBdr>
        <w:top w:val="none" w:sz="0" w:space="0" w:color="auto"/>
        <w:left w:val="none" w:sz="0" w:space="0" w:color="auto"/>
        <w:bottom w:val="none" w:sz="0" w:space="0" w:color="auto"/>
        <w:right w:val="none" w:sz="0" w:space="0" w:color="auto"/>
      </w:divBdr>
    </w:div>
    <w:div w:id="371032015">
      <w:bodyDiv w:val="1"/>
      <w:marLeft w:val="0"/>
      <w:marRight w:val="0"/>
      <w:marTop w:val="0"/>
      <w:marBottom w:val="0"/>
      <w:divBdr>
        <w:top w:val="none" w:sz="0" w:space="0" w:color="auto"/>
        <w:left w:val="none" w:sz="0" w:space="0" w:color="auto"/>
        <w:bottom w:val="none" w:sz="0" w:space="0" w:color="auto"/>
        <w:right w:val="none" w:sz="0" w:space="0" w:color="auto"/>
      </w:divBdr>
    </w:div>
    <w:div w:id="398015207">
      <w:bodyDiv w:val="1"/>
      <w:marLeft w:val="0"/>
      <w:marRight w:val="0"/>
      <w:marTop w:val="0"/>
      <w:marBottom w:val="0"/>
      <w:divBdr>
        <w:top w:val="none" w:sz="0" w:space="0" w:color="auto"/>
        <w:left w:val="none" w:sz="0" w:space="0" w:color="auto"/>
        <w:bottom w:val="none" w:sz="0" w:space="0" w:color="auto"/>
        <w:right w:val="none" w:sz="0" w:space="0" w:color="auto"/>
      </w:divBdr>
    </w:div>
    <w:div w:id="598098116">
      <w:bodyDiv w:val="1"/>
      <w:marLeft w:val="0"/>
      <w:marRight w:val="0"/>
      <w:marTop w:val="0"/>
      <w:marBottom w:val="0"/>
      <w:divBdr>
        <w:top w:val="none" w:sz="0" w:space="0" w:color="auto"/>
        <w:left w:val="none" w:sz="0" w:space="0" w:color="auto"/>
        <w:bottom w:val="none" w:sz="0" w:space="0" w:color="auto"/>
        <w:right w:val="none" w:sz="0" w:space="0" w:color="auto"/>
      </w:divBdr>
    </w:div>
    <w:div w:id="642924766">
      <w:bodyDiv w:val="1"/>
      <w:marLeft w:val="0"/>
      <w:marRight w:val="0"/>
      <w:marTop w:val="0"/>
      <w:marBottom w:val="0"/>
      <w:divBdr>
        <w:top w:val="none" w:sz="0" w:space="0" w:color="auto"/>
        <w:left w:val="none" w:sz="0" w:space="0" w:color="auto"/>
        <w:bottom w:val="none" w:sz="0" w:space="0" w:color="auto"/>
        <w:right w:val="none" w:sz="0" w:space="0" w:color="auto"/>
      </w:divBdr>
    </w:div>
    <w:div w:id="683627465">
      <w:bodyDiv w:val="1"/>
      <w:marLeft w:val="0"/>
      <w:marRight w:val="0"/>
      <w:marTop w:val="0"/>
      <w:marBottom w:val="0"/>
      <w:divBdr>
        <w:top w:val="none" w:sz="0" w:space="0" w:color="auto"/>
        <w:left w:val="none" w:sz="0" w:space="0" w:color="auto"/>
        <w:bottom w:val="none" w:sz="0" w:space="0" w:color="auto"/>
        <w:right w:val="none" w:sz="0" w:space="0" w:color="auto"/>
      </w:divBdr>
    </w:div>
    <w:div w:id="702900414">
      <w:bodyDiv w:val="1"/>
      <w:marLeft w:val="0"/>
      <w:marRight w:val="0"/>
      <w:marTop w:val="0"/>
      <w:marBottom w:val="0"/>
      <w:divBdr>
        <w:top w:val="none" w:sz="0" w:space="0" w:color="auto"/>
        <w:left w:val="none" w:sz="0" w:space="0" w:color="auto"/>
        <w:bottom w:val="none" w:sz="0" w:space="0" w:color="auto"/>
        <w:right w:val="none" w:sz="0" w:space="0" w:color="auto"/>
      </w:divBdr>
    </w:div>
    <w:div w:id="851845569">
      <w:bodyDiv w:val="1"/>
      <w:marLeft w:val="0"/>
      <w:marRight w:val="0"/>
      <w:marTop w:val="0"/>
      <w:marBottom w:val="0"/>
      <w:divBdr>
        <w:top w:val="none" w:sz="0" w:space="0" w:color="auto"/>
        <w:left w:val="none" w:sz="0" w:space="0" w:color="auto"/>
        <w:bottom w:val="none" w:sz="0" w:space="0" w:color="auto"/>
        <w:right w:val="none" w:sz="0" w:space="0" w:color="auto"/>
      </w:divBdr>
    </w:div>
    <w:div w:id="913050761">
      <w:bodyDiv w:val="1"/>
      <w:marLeft w:val="0"/>
      <w:marRight w:val="0"/>
      <w:marTop w:val="0"/>
      <w:marBottom w:val="0"/>
      <w:divBdr>
        <w:top w:val="none" w:sz="0" w:space="0" w:color="auto"/>
        <w:left w:val="none" w:sz="0" w:space="0" w:color="auto"/>
        <w:bottom w:val="none" w:sz="0" w:space="0" w:color="auto"/>
        <w:right w:val="none" w:sz="0" w:space="0" w:color="auto"/>
      </w:divBdr>
    </w:div>
    <w:div w:id="984547859">
      <w:bodyDiv w:val="1"/>
      <w:marLeft w:val="0"/>
      <w:marRight w:val="0"/>
      <w:marTop w:val="0"/>
      <w:marBottom w:val="0"/>
      <w:divBdr>
        <w:top w:val="none" w:sz="0" w:space="0" w:color="auto"/>
        <w:left w:val="none" w:sz="0" w:space="0" w:color="auto"/>
        <w:bottom w:val="none" w:sz="0" w:space="0" w:color="auto"/>
        <w:right w:val="none" w:sz="0" w:space="0" w:color="auto"/>
      </w:divBdr>
    </w:div>
    <w:div w:id="1158306881">
      <w:bodyDiv w:val="1"/>
      <w:marLeft w:val="0"/>
      <w:marRight w:val="0"/>
      <w:marTop w:val="0"/>
      <w:marBottom w:val="0"/>
      <w:divBdr>
        <w:top w:val="none" w:sz="0" w:space="0" w:color="auto"/>
        <w:left w:val="none" w:sz="0" w:space="0" w:color="auto"/>
        <w:bottom w:val="none" w:sz="0" w:space="0" w:color="auto"/>
        <w:right w:val="none" w:sz="0" w:space="0" w:color="auto"/>
      </w:divBdr>
    </w:div>
    <w:div w:id="1196844254">
      <w:bodyDiv w:val="1"/>
      <w:marLeft w:val="0"/>
      <w:marRight w:val="0"/>
      <w:marTop w:val="0"/>
      <w:marBottom w:val="0"/>
      <w:divBdr>
        <w:top w:val="none" w:sz="0" w:space="0" w:color="auto"/>
        <w:left w:val="none" w:sz="0" w:space="0" w:color="auto"/>
        <w:bottom w:val="none" w:sz="0" w:space="0" w:color="auto"/>
        <w:right w:val="none" w:sz="0" w:space="0" w:color="auto"/>
      </w:divBdr>
    </w:div>
    <w:div w:id="13992121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6.jpeg"/><Relationship Id="rId18" Type="http://schemas.openxmlformats.org/officeDocument/2006/relationships/image" Target="media/image11.jpeg"/><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jpeg"/><Relationship Id="rId17" Type="http://schemas.openxmlformats.org/officeDocument/2006/relationships/image" Target="media/image10.png"/><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5" Type="http://schemas.openxmlformats.org/officeDocument/2006/relationships/webSettings" Target="webSettings.xml"/><Relationship Id="rId15" Type="http://schemas.openxmlformats.org/officeDocument/2006/relationships/image" Target="media/image8.jpeg"/><Relationship Id="rId10" Type="http://schemas.openxmlformats.org/officeDocument/2006/relationships/image" Target="media/image3.jpeg"/><Relationship Id="rId19"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A91791-26A7-4250-8052-50268165FFB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210</TotalTime>
  <Pages>22</Pages>
  <Words>6165</Words>
  <Characters>35146</Characters>
  <Application>Microsoft Office Word</Application>
  <DocSecurity>0</DocSecurity>
  <Lines>292</Lines>
  <Paragraphs>82</Paragraphs>
  <ScaleCrop>false</ScaleCrop>
  <HeadingPairs>
    <vt:vector size="2" baseType="variant">
      <vt:variant>
        <vt:lpstr>Название</vt:lpstr>
      </vt:variant>
      <vt:variant>
        <vt:i4>1</vt:i4>
      </vt:variant>
    </vt:vector>
  </HeadingPairs>
  <TitlesOfParts>
    <vt:vector size="1" baseType="lpstr">
      <vt:lpstr/>
    </vt:vector>
  </TitlesOfParts>
  <Company>diakov.net</Company>
  <LinksUpToDate>false</LinksUpToDate>
  <CharactersWithSpaces>41229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Виктор П. Орлов</dc:creator>
  <cp:lastModifiedBy>Ведерникова Марина Ивановна</cp:lastModifiedBy>
  <cp:revision>46</cp:revision>
  <cp:lastPrinted>2024-05-24T08:32:00Z</cp:lastPrinted>
  <dcterms:created xsi:type="dcterms:W3CDTF">2025-05-26T05:36:00Z</dcterms:created>
  <dcterms:modified xsi:type="dcterms:W3CDTF">2025-09-05T05:41:00Z</dcterms:modified>
</cp:coreProperties>
</file>